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00E35" w14:textId="64DF27BF" w:rsidR="00FE3AFE" w:rsidRPr="00E677EC" w:rsidRDefault="002E7996" w:rsidP="006B4816">
      <w:pPr>
        <w:spacing w:before="55"/>
        <w:jc w:val="center"/>
        <w:rPr>
          <w:b/>
          <w:sz w:val="22"/>
          <w:szCs w:val="22"/>
          <w:u w:val="thick" w:color="000000"/>
        </w:rPr>
      </w:pPr>
      <w:r w:rsidRPr="00E677EC">
        <w:rPr>
          <w:b/>
          <w:sz w:val="22"/>
          <w:szCs w:val="22"/>
          <w:u w:val="thick" w:color="000000"/>
        </w:rPr>
        <w:t>TERMS OF REFERENCE</w:t>
      </w:r>
      <w:r w:rsidR="00E34D4D" w:rsidRPr="00E677EC">
        <w:rPr>
          <w:b/>
          <w:sz w:val="22"/>
          <w:szCs w:val="22"/>
          <w:u w:val="thick" w:color="000000"/>
        </w:rPr>
        <w:t xml:space="preserve"> FOR RENT A CAR SERVICES</w:t>
      </w:r>
    </w:p>
    <w:p w14:paraId="390DC538" w14:textId="6F5D3E0B" w:rsidR="00F428A8" w:rsidRPr="00E677EC" w:rsidRDefault="00FE3AFE" w:rsidP="006B4816">
      <w:pPr>
        <w:spacing w:before="55"/>
        <w:jc w:val="center"/>
        <w:rPr>
          <w:sz w:val="22"/>
          <w:szCs w:val="22"/>
        </w:rPr>
      </w:pPr>
      <w:r w:rsidRPr="00E677EC">
        <w:rPr>
          <w:b/>
          <w:sz w:val="22"/>
          <w:szCs w:val="22"/>
          <w:u w:val="thick" w:color="000000"/>
        </w:rPr>
        <w:t xml:space="preserve">ref. no. </w:t>
      </w:r>
      <w:r w:rsidR="004B3FAF" w:rsidRPr="00E677EC">
        <w:rPr>
          <w:b/>
          <w:sz w:val="22"/>
          <w:szCs w:val="22"/>
          <w:u w:val="thick" w:color="000000"/>
        </w:rPr>
        <w:t>ITB-POL-000</w:t>
      </w:r>
      <w:r w:rsidR="006D2171">
        <w:rPr>
          <w:b/>
          <w:sz w:val="22"/>
          <w:szCs w:val="22"/>
          <w:u w:val="thick" w:color="000000"/>
        </w:rPr>
        <w:t>9</w:t>
      </w:r>
    </w:p>
    <w:p w14:paraId="6053D780" w14:textId="77777777" w:rsidR="00F428A8" w:rsidRPr="00E677EC" w:rsidRDefault="00F428A8">
      <w:pPr>
        <w:spacing w:line="200" w:lineRule="exact"/>
      </w:pPr>
    </w:p>
    <w:p w14:paraId="0B7F2165" w14:textId="77777777" w:rsidR="00F428A8" w:rsidRPr="00E677EC" w:rsidRDefault="00F428A8">
      <w:pPr>
        <w:spacing w:line="200" w:lineRule="exact"/>
      </w:pPr>
    </w:p>
    <w:p w14:paraId="2730D5A4" w14:textId="258155DB" w:rsidR="00F428A8" w:rsidRPr="00E677EC" w:rsidRDefault="003F5BE3" w:rsidP="007A6B2E">
      <w:pPr>
        <w:spacing w:before="24"/>
        <w:ind w:left="630" w:right="6570" w:hanging="512"/>
        <w:rPr>
          <w:b/>
          <w:sz w:val="22"/>
          <w:szCs w:val="22"/>
        </w:rPr>
      </w:pPr>
      <w:r w:rsidRPr="00E677EC">
        <w:rPr>
          <w:b/>
          <w:sz w:val="22"/>
          <w:szCs w:val="22"/>
        </w:rPr>
        <w:t xml:space="preserve">1.      BACKGROUND </w:t>
      </w:r>
      <w:r w:rsidR="007A6B2E" w:rsidRPr="00E677EC">
        <w:rPr>
          <w:b/>
          <w:sz w:val="22"/>
          <w:szCs w:val="22"/>
        </w:rPr>
        <w:t xml:space="preserve">    </w:t>
      </w:r>
      <w:r w:rsidRPr="00E677EC">
        <w:rPr>
          <w:b/>
          <w:sz w:val="22"/>
          <w:szCs w:val="22"/>
        </w:rPr>
        <w:t>INFORMATION</w:t>
      </w:r>
    </w:p>
    <w:p w14:paraId="1780C607" w14:textId="77777777" w:rsidR="002E7996" w:rsidRPr="00E677EC" w:rsidRDefault="002E7996" w:rsidP="00AC666C">
      <w:pPr>
        <w:spacing w:before="24"/>
        <w:ind w:left="118" w:right="5910"/>
        <w:rPr>
          <w:sz w:val="22"/>
          <w:szCs w:val="22"/>
        </w:rPr>
      </w:pPr>
    </w:p>
    <w:p w14:paraId="4239BF07" w14:textId="77777777" w:rsidR="00F428A8" w:rsidRPr="00E677EC" w:rsidRDefault="003F5BE3" w:rsidP="00482E1E">
      <w:pPr>
        <w:spacing w:before="1"/>
        <w:ind w:right="7488"/>
        <w:rPr>
          <w:sz w:val="22"/>
          <w:szCs w:val="22"/>
        </w:rPr>
      </w:pPr>
      <w:r w:rsidRPr="00E677EC">
        <w:rPr>
          <w:b/>
          <w:sz w:val="22"/>
          <w:szCs w:val="22"/>
        </w:rPr>
        <w:t>1.1 Beneficiary country</w:t>
      </w:r>
    </w:p>
    <w:p w14:paraId="21C2C4FB" w14:textId="5631F4FF" w:rsidR="00727FAE" w:rsidRPr="00E677EC" w:rsidRDefault="007A6B2E" w:rsidP="00065F13">
      <w:pPr>
        <w:spacing w:line="240" w:lineRule="exact"/>
        <w:ind w:right="7527"/>
        <w:rPr>
          <w:sz w:val="22"/>
          <w:szCs w:val="22"/>
        </w:rPr>
      </w:pPr>
      <w:r w:rsidRPr="00E677EC">
        <w:rPr>
          <w:sz w:val="22"/>
          <w:szCs w:val="22"/>
        </w:rPr>
        <w:t>Poland</w:t>
      </w:r>
    </w:p>
    <w:p w14:paraId="480BA7BA" w14:textId="77777777" w:rsidR="00F428A8" w:rsidRPr="00E677EC" w:rsidRDefault="003F5BE3" w:rsidP="00482E1E">
      <w:pPr>
        <w:spacing w:before="6"/>
        <w:ind w:right="7231"/>
        <w:rPr>
          <w:sz w:val="22"/>
          <w:szCs w:val="22"/>
        </w:rPr>
      </w:pPr>
      <w:r w:rsidRPr="00E677EC">
        <w:rPr>
          <w:b/>
          <w:sz w:val="22"/>
          <w:szCs w:val="22"/>
        </w:rPr>
        <w:t>1.2 Contracting Authority</w:t>
      </w:r>
    </w:p>
    <w:p w14:paraId="5F5F4187" w14:textId="6664FDAF" w:rsidR="00084D9F" w:rsidRPr="00E677EC" w:rsidRDefault="00084D9F" w:rsidP="00084D9F">
      <w:pPr>
        <w:spacing w:line="240" w:lineRule="exact"/>
        <w:rPr>
          <w:sz w:val="22"/>
          <w:szCs w:val="22"/>
        </w:rPr>
      </w:pPr>
      <w:bookmarkStart w:id="0" w:name="_Hlk116297139"/>
      <w:r w:rsidRPr="00E677EC">
        <w:rPr>
          <w:sz w:val="22"/>
          <w:szCs w:val="22"/>
        </w:rPr>
        <w:t>FUNDACJA DANISH REFUGEE COUNCIL POLSKA</w:t>
      </w:r>
      <w:bookmarkEnd w:id="0"/>
    </w:p>
    <w:p w14:paraId="08D879CD" w14:textId="7FCD3C59" w:rsidR="00F428A8" w:rsidRPr="00E677EC" w:rsidRDefault="003F5BE3" w:rsidP="00482E1E">
      <w:pPr>
        <w:spacing w:before="4"/>
        <w:ind w:right="7370"/>
        <w:rPr>
          <w:sz w:val="22"/>
          <w:szCs w:val="22"/>
        </w:rPr>
      </w:pPr>
      <w:r w:rsidRPr="00E677EC">
        <w:rPr>
          <w:b/>
          <w:sz w:val="22"/>
          <w:szCs w:val="22"/>
        </w:rPr>
        <w:t xml:space="preserve">1.3 </w:t>
      </w:r>
      <w:r w:rsidR="00150889" w:rsidRPr="00E677EC">
        <w:rPr>
          <w:b/>
          <w:sz w:val="22"/>
          <w:szCs w:val="22"/>
        </w:rPr>
        <w:t>Relevant</w:t>
      </w:r>
      <w:r w:rsidRPr="00E677EC">
        <w:rPr>
          <w:b/>
          <w:sz w:val="22"/>
          <w:szCs w:val="22"/>
        </w:rPr>
        <w:t xml:space="preserve"> background</w:t>
      </w:r>
    </w:p>
    <w:p w14:paraId="09CE12A6" w14:textId="067E7A51" w:rsidR="0004270A" w:rsidRPr="00E677EC" w:rsidRDefault="007E5411" w:rsidP="0004270A">
      <w:pPr>
        <w:spacing w:before="2" w:line="240" w:lineRule="exact"/>
        <w:ind w:right="185"/>
        <w:jc w:val="both"/>
        <w:rPr>
          <w:sz w:val="22"/>
          <w:szCs w:val="22"/>
        </w:rPr>
      </w:pPr>
      <w:r w:rsidRPr="00E677EC">
        <w:rPr>
          <w:sz w:val="22"/>
          <w:szCs w:val="22"/>
        </w:rPr>
        <w:t xml:space="preserve">The Danish Refugee Council (DRC) is a leading protection agency with a mandate to promote and protect durable solutions to conflict and displacement affected populations </w:t>
      </w:r>
      <w:proofErr w:type="gramStart"/>
      <w:r w:rsidRPr="00E677EC">
        <w:rPr>
          <w:sz w:val="22"/>
          <w:szCs w:val="22"/>
        </w:rPr>
        <w:t>on the basis of</w:t>
      </w:r>
      <w:proofErr w:type="gramEnd"/>
      <w:r w:rsidRPr="00E677EC">
        <w:rPr>
          <w:sz w:val="22"/>
          <w:szCs w:val="22"/>
        </w:rPr>
        <w:t xml:space="preserve"> humanitarian principles and human rights. DRC is implementing a multi-sector response to support Ukraine refugees, IDPs and host populations both within Ukraine and in the </w:t>
      </w:r>
      <w:r w:rsidR="000E116C" w:rsidRPr="00E677EC">
        <w:rPr>
          <w:sz w:val="22"/>
          <w:szCs w:val="22"/>
        </w:rPr>
        <w:t>neighboring</w:t>
      </w:r>
      <w:r w:rsidRPr="00E677EC">
        <w:rPr>
          <w:sz w:val="22"/>
          <w:szCs w:val="22"/>
        </w:rPr>
        <w:t xml:space="preserve"> countries of Poland, Romania and Moldova and wider Europe.</w:t>
      </w:r>
      <w:r w:rsidR="00935726" w:rsidRPr="00E677EC">
        <w:rPr>
          <w:sz w:val="22"/>
          <w:szCs w:val="22"/>
        </w:rPr>
        <w:t xml:space="preserve"> </w:t>
      </w:r>
      <w:r w:rsidRPr="00E677EC">
        <w:rPr>
          <w:sz w:val="22"/>
          <w:szCs w:val="22"/>
        </w:rPr>
        <w:t>Since late February 2022, nearly 4 million Ukrainians and third-country nationals have crossed the border to Poland. As part of its neighboring country response, DRC is establishing an operational presence in Poland to support displaced populations through partnership with civil society organizations and national NGOs, duty bearers and other actors.  </w:t>
      </w:r>
      <w:r w:rsidR="0004270A" w:rsidRPr="00E677EC">
        <w:rPr>
          <w:sz w:val="22"/>
          <w:szCs w:val="22"/>
        </w:rPr>
        <w:t xml:space="preserve">DRC supports partners in providing protection services to conflict-affected persons </w:t>
      </w:r>
      <w:proofErr w:type="gramStart"/>
      <w:r w:rsidR="0004270A" w:rsidRPr="00E677EC">
        <w:rPr>
          <w:sz w:val="22"/>
          <w:szCs w:val="22"/>
        </w:rPr>
        <w:t>in particular legal</w:t>
      </w:r>
      <w:proofErr w:type="gramEnd"/>
      <w:r w:rsidR="0004270A" w:rsidRPr="00E677EC">
        <w:rPr>
          <w:sz w:val="22"/>
          <w:szCs w:val="22"/>
        </w:rPr>
        <w:t xml:space="preserve"> aid/legal counselling, psychosocial support, access to information, referrals. DRC is also planning to support several collective sites through Site Management Support (SMS)/ Camp Management and Camp Coordination (CCCM). Globally, DRC together with UNHCR is co-leading the Protection Information Management Initiative (PIM initiative). The above factors, in addition to DRC’s global expertise in protection information management incl. protection monitoring, provide opportunities for synergies between ongoing protection response implemented primarily through partnerships and protection monitoring placing DRC in a position of unique advantage to lead the process in collaboration with its broad network of partners and in coordination with the Protection Sector in Polan</w:t>
      </w:r>
      <w:r w:rsidR="006D4C6C" w:rsidRPr="00E677EC">
        <w:rPr>
          <w:sz w:val="22"/>
          <w:szCs w:val="22"/>
        </w:rPr>
        <w:t>d.</w:t>
      </w:r>
    </w:p>
    <w:p w14:paraId="578C380F" w14:textId="77777777" w:rsidR="00065F13" w:rsidRPr="00E677EC" w:rsidRDefault="00065F13" w:rsidP="00EC5DC6">
      <w:pPr>
        <w:spacing w:before="3" w:line="240" w:lineRule="exact"/>
        <w:ind w:left="118" w:right="185"/>
        <w:jc w:val="both"/>
        <w:rPr>
          <w:sz w:val="22"/>
          <w:szCs w:val="22"/>
        </w:rPr>
      </w:pPr>
    </w:p>
    <w:p w14:paraId="394F6D18" w14:textId="77777777" w:rsidR="00F428A8" w:rsidRPr="00E677EC" w:rsidRDefault="003F5BE3" w:rsidP="00482E1E">
      <w:pPr>
        <w:spacing w:before="4"/>
        <w:ind w:right="4291"/>
        <w:jc w:val="both"/>
        <w:rPr>
          <w:b/>
          <w:sz w:val="22"/>
          <w:szCs w:val="22"/>
        </w:rPr>
      </w:pPr>
      <w:r w:rsidRPr="00E677EC">
        <w:rPr>
          <w:b/>
          <w:sz w:val="22"/>
          <w:szCs w:val="22"/>
        </w:rPr>
        <w:t>2.      OBJECTIVE, PURPOSE &amp; EXPECTED RESULTS</w:t>
      </w:r>
    </w:p>
    <w:p w14:paraId="3718FCCC" w14:textId="77777777" w:rsidR="00F428A8" w:rsidRPr="00E677EC" w:rsidRDefault="003F5BE3" w:rsidP="00482E1E">
      <w:pPr>
        <w:spacing w:before="1"/>
        <w:ind w:right="8367"/>
        <w:rPr>
          <w:sz w:val="22"/>
          <w:szCs w:val="22"/>
        </w:rPr>
      </w:pPr>
      <w:r w:rsidRPr="00E677EC">
        <w:rPr>
          <w:b/>
          <w:sz w:val="22"/>
          <w:szCs w:val="22"/>
        </w:rPr>
        <w:t>2.1 Objectives</w:t>
      </w:r>
    </w:p>
    <w:p w14:paraId="2488B6B1" w14:textId="52E2D356" w:rsidR="00D01663" w:rsidRPr="00E677EC" w:rsidRDefault="003F5BE3" w:rsidP="002F161C">
      <w:pPr>
        <w:spacing w:line="240" w:lineRule="exact"/>
        <w:ind w:right="350"/>
        <w:rPr>
          <w:sz w:val="22"/>
          <w:szCs w:val="22"/>
        </w:rPr>
      </w:pPr>
      <w:r w:rsidRPr="00E677EC">
        <w:rPr>
          <w:sz w:val="22"/>
          <w:szCs w:val="22"/>
        </w:rPr>
        <w:t>The project</w:t>
      </w:r>
      <w:r w:rsidR="00D01663" w:rsidRPr="00E677EC">
        <w:rPr>
          <w:sz w:val="22"/>
          <w:szCs w:val="22"/>
        </w:rPr>
        <w:t>(s)</w:t>
      </w:r>
      <w:r w:rsidRPr="00E677EC">
        <w:rPr>
          <w:sz w:val="22"/>
          <w:szCs w:val="22"/>
        </w:rPr>
        <w:t xml:space="preserve"> will be implemented </w:t>
      </w:r>
      <w:r w:rsidR="00D01663" w:rsidRPr="00E677EC">
        <w:rPr>
          <w:sz w:val="22"/>
          <w:szCs w:val="22"/>
        </w:rPr>
        <w:t>as follow</w:t>
      </w:r>
      <w:r w:rsidR="00EC5DC6" w:rsidRPr="00E677EC">
        <w:rPr>
          <w:sz w:val="22"/>
          <w:szCs w:val="22"/>
        </w:rPr>
        <w:t>(</w:t>
      </w:r>
      <w:r w:rsidR="00D01663" w:rsidRPr="00E677EC">
        <w:rPr>
          <w:sz w:val="22"/>
          <w:szCs w:val="22"/>
        </w:rPr>
        <w:t>s</w:t>
      </w:r>
      <w:r w:rsidR="00EC5DC6" w:rsidRPr="00E677EC">
        <w:rPr>
          <w:sz w:val="22"/>
          <w:szCs w:val="22"/>
        </w:rPr>
        <w:t>)</w:t>
      </w:r>
      <w:r w:rsidR="00D01663" w:rsidRPr="00E677EC">
        <w:rPr>
          <w:sz w:val="22"/>
          <w:szCs w:val="22"/>
        </w:rPr>
        <w:t>:</w:t>
      </w:r>
    </w:p>
    <w:p w14:paraId="2BD57573" w14:textId="2FE73CBB" w:rsidR="00D01663" w:rsidRPr="00E677EC" w:rsidRDefault="0063458D" w:rsidP="00482E1E">
      <w:pPr>
        <w:spacing w:line="240" w:lineRule="exact"/>
        <w:ind w:right="350"/>
        <w:jc w:val="both"/>
        <w:rPr>
          <w:sz w:val="22"/>
          <w:szCs w:val="22"/>
        </w:rPr>
      </w:pPr>
      <w:r w:rsidRPr="00E677EC">
        <w:rPr>
          <w:b/>
          <w:sz w:val="22"/>
          <w:szCs w:val="22"/>
        </w:rPr>
        <w:t>LOT I</w:t>
      </w:r>
      <w:r w:rsidR="00D01663" w:rsidRPr="00E677EC">
        <w:rPr>
          <w:sz w:val="22"/>
          <w:szCs w:val="22"/>
        </w:rPr>
        <w:t xml:space="preserve"> – p</w:t>
      </w:r>
      <w:r w:rsidR="00146EFA" w:rsidRPr="00E677EC">
        <w:rPr>
          <w:sz w:val="22"/>
          <w:szCs w:val="22"/>
        </w:rPr>
        <w:t xml:space="preserve">rovision of </w:t>
      </w:r>
      <w:r w:rsidR="00B563F0" w:rsidRPr="00E677EC">
        <w:rPr>
          <w:sz w:val="22"/>
          <w:szCs w:val="22"/>
        </w:rPr>
        <w:t xml:space="preserve">approx. </w:t>
      </w:r>
      <w:r w:rsidR="00836CEB" w:rsidRPr="00E677EC">
        <w:rPr>
          <w:sz w:val="22"/>
          <w:szCs w:val="22"/>
        </w:rPr>
        <w:t>13</w:t>
      </w:r>
      <w:r w:rsidR="00CA20FF" w:rsidRPr="00E677EC">
        <w:rPr>
          <w:sz w:val="22"/>
          <w:szCs w:val="22"/>
        </w:rPr>
        <w:t xml:space="preserve"> vehicles </w:t>
      </w:r>
      <w:r w:rsidR="00B563F0" w:rsidRPr="00E677EC">
        <w:rPr>
          <w:sz w:val="22"/>
          <w:szCs w:val="22"/>
        </w:rPr>
        <w:t xml:space="preserve">for the period of </w:t>
      </w:r>
      <w:r w:rsidR="00354BA6">
        <w:rPr>
          <w:sz w:val="22"/>
          <w:szCs w:val="22"/>
        </w:rPr>
        <w:t>6</w:t>
      </w:r>
      <w:r w:rsidR="00B563F0" w:rsidRPr="00E677EC">
        <w:rPr>
          <w:sz w:val="22"/>
          <w:szCs w:val="22"/>
        </w:rPr>
        <w:t xml:space="preserve"> months</w:t>
      </w:r>
      <w:r w:rsidR="006D3225" w:rsidRPr="00E677EC">
        <w:rPr>
          <w:sz w:val="22"/>
          <w:szCs w:val="22"/>
        </w:rPr>
        <w:t xml:space="preserve"> (</w:t>
      </w:r>
      <w:r w:rsidR="004E1264">
        <w:rPr>
          <w:sz w:val="22"/>
          <w:szCs w:val="22"/>
        </w:rPr>
        <w:t>01</w:t>
      </w:r>
      <w:r w:rsidR="004E1264" w:rsidRPr="004E1264">
        <w:rPr>
          <w:sz w:val="22"/>
          <w:szCs w:val="22"/>
          <w:vertAlign w:val="superscript"/>
        </w:rPr>
        <w:t>st</w:t>
      </w:r>
      <w:r w:rsidR="004E1264">
        <w:rPr>
          <w:sz w:val="22"/>
          <w:szCs w:val="22"/>
        </w:rPr>
        <w:t xml:space="preserve"> July</w:t>
      </w:r>
      <w:r w:rsidR="006D3225" w:rsidRPr="00E677EC">
        <w:rPr>
          <w:sz w:val="22"/>
          <w:szCs w:val="22"/>
        </w:rPr>
        <w:t xml:space="preserve"> 202</w:t>
      </w:r>
      <w:r w:rsidR="006D2171">
        <w:rPr>
          <w:sz w:val="22"/>
          <w:szCs w:val="22"/>
        </w:rPr>
        <w:t>3</w:t>
      </w:r>
      <w:r w:rsidR="006D3225" w:rsidRPr="00E677EC">
        <w:rPr>
          <w:sz w:val="22"/>
          <w:szCs w:val="22"/>
        </w:rPr>
        <w:t xml:space="preserve"> – </w:t>
      </w:r>
      <w:r w:rsidR="004E1264">
        <w:rPr>
          <w:sz w:val="22"/>
          <w:szCs w:val="22"/>
        </w:rPr>
        <w:t>31</w:t>
      </w:r>
      <w:proofErr w:type="gramStart"/>
      <w:r w:rsidR="004E1264">
        <w:rPr>
          <w:sz w:val="22"/>
          <w:szCs w:val="22"/>
          <w:vertAlign w:val="superscript"/>
        </w:rPr>
        <w:t>st</w:t>
      </w:r>
      <w:r w:rsidR="00153167" w:rsidRPr="00E677EC">
        <w:rPr>
          <w:sz w:val="22"/>
          <w:szCs w:val="22"/>
        </w:rPr>
        <w:t xml:space="preserve"> </w:t>
      </w:r>
      <w:r w:rsidR="00153167">
        <w:rPr>
          <w:sz w:val="22"/>
          <w:szCs w:val="22"/>
        </w:rPr>
        <w:t xml:space="preserve"> </w:t>
      </w:r>
      <w:r w:rsidR="00722560">
        <w:rPr>
          <w:sz w:val="22"/>
          <w:szCs w:val="22"/>
        </w:rPr>
        <w:t>December</w:t>
      </w:r>
      <w:proofErr w:type="gramEnd"/>
      <w:r w:rsidR="00153167" w:rsidRPr="00E677EC">
        <w:rPr>
          <w:sz w:val="22"/>
          <w:szCs w:val="22"/>
        </w:rPr>
        <w:t xml:space="preserve"> </w:t>
      </w:r>
      <w:r w:rsidR="00DA6000" w:rsidRPr="00E677EC">
        <w:rPr>
          <w:sz w:val="22"/>
          <w:szCs w:val="22"/>
        </w:rPr>
        <w:t>202</w:t>
      </w:r>
      <w:r w:rsidR="00722560">
        <w:rPr>
          <w:sz w:val="22"/>
          <w:szCs w:val="22"/>
        </w:rPr>
        <w:t>3</w:t>
      </w:r>
      <w:r w:rsidR="00DA6000" w:rsidRPr="00E677EC">
        <w:rPr>
          <w:sz w:val="22"/>
          <w:szCs w:val="22"/>
        </w:rPr>
        <w:t>)</w:t>
      </w:r>
    </w:p>
    <w:p w14:paraId="6A1E9D82" w14:textId="1B0B0C5E" w:rsidR="00F53C57" w:rsidRPr="00E677EC" w:rsidRDefault="0063458D" w:rsidP="00482E1E">
      <w:pPr>
        <w:spacing w:line="240" w:lineRule="exact"/>
        <w:ind w:right="350"/>
        <w:jc w:val="both"/>
        <w:rPr>
          <w:sz w:val="22"/>
          <w:szCs w:val="22"/>
        </w:rPr>
      </w:pPr>
      <w:r w:rsidRPr="00E677EC">
        <w:rPr>
          <w:b/>
          <w:sz w:val="22"/>
          <w:szCs w:val="22"/>
        </w:rPr>
        <w:t>LOT II</w:t>
      </w:r>
      <w:r w:rsidR="00091CB4" w:rsidRPr="00E677EC">
        <w:rPr>
          <w:sz w:val="22"/>
          <w:szCs w:val="22"/>
        </w:rPr>
        <w:t xml:space="preserve"> – provi</w:t>
      </w:r>
      <w:r w:rsidR="00776C3A" w:rsidRPr="00E677EC">
        <w:rPr>
          <w:sz w:val="22"/>
          <w:szCs w:val="22"/>
        </w:rPr>
        <w:t xml:space="preserve">sion of </w:t>
      </w:r>
      <w:r w:rsidR="00B563F0" w:rsidRPr="00E677EC">
        <w:rPr>
          <w:sz w:val="22"/>
          <w:szCs w:val="22"/>
        </w:rPr>
        <w:t xml:space="preserve">approx. </w:t>
      </w:r>
      <w:r w:rsidR="00836CEB" w:rsidRPr="00E677EC">
        <w:rPr>
          <w:sz w:val="22"/>
          <w:szCs w:val="22"/>
        </w:rPr>
        <w:t>2</w:t>
      </w:r>
      <w:r w:rsidR="00776C3A" w:rsidRPr="00E677EC">
        <w:rPr>
          <w:sz w:val="22"/>
          <w:szCs w:val="22"/>
        </w:rPr>
        <w:t xml:space="preserve"> vehicles </w:t>
      </w:r>
      <w:r w:rsidR="00D01663" w:rsidRPr="00E677EC">
        <w:rPr>
          <w:sz w:val="22"/>
          <w:szCs w:val="22"/>
        </w:rPr>
        <w:t>for the p</w:t>
      </w:r>
      <w:r w:rsidR="00CA20FF" w:rsidRPr="00E677EC">
        <w:rPr>
          <w:sz w:val="22"/>
          <w:szCs w:val="22"/>
        </w:rPr>
        <w:t xml:space="preserve">eriod of </w:t>
      </w:r>
      <w:r w:rsidR="00AA371F">
        <w:rPr>
          <w:sz w:val="22"/>
          <w:szCs w:val="22"/>
        </w:rPr>
        <w:t>6</w:t>
      </w:r>
      <w:r w:rsidR="00146EFA" w:rsidRPr="00E677EC">
        <w:rPr>
          <w:sz w:val="22"/>
          <w:szCs w:val="22"/>
        </w:rPr>
        <w:t xml:space="preserve"> months </w:t>
      </w:r>
      <w:r w:rsidR="00DA6000" w:rsidRPr="00E677EC">
        <w:rPr>
          <w:sz w:val="22"/>
          <w:szCs w:val="22"/>
        </w:rPr>
        <w:t>(</w:t>
      </w:r>
      <w:r w:rsidR="00722560">
        <w:rPr>
          <w:sz w:val="22"/>
          <w:szCs w:val="22"/>
        </w:rPr>
        <w:t>01</w:t>
      </w:r>
      <w:r w:rsidR="00722560" w:rsidRPr="004E1264">
        <w:rPr>
          <w:sz w:val="22"/>
          <w:szCs w:val="22"/>
          <w:vertAlign w:val="superscript"/>
        </w:rPr>
        <w:t>st</w:t>
      </w:r>
      <w:r w:rsidR="00722560">
        <w:rPr>
          <w:sz w:val="22"/>
          <w:szCs w:val="22"/>
        </w:rPr>
        <w:t xml:space="preserve"> July</w:t>
      </w:r>
      <w:r w:rsidR="00722560" w:rsidRPr="00E677EC">
        <w:rPr>
          <w:sz w:val="22"/>
          <w:szCs w:val="22"/>
        </w:rPr>
        <w:t xml:space="preserve"> 202</w:t>
      </w:r>
      <w:r w:rsidR="00722560">
        <w:rPr>
          <w:sz w:val="22"/>
          <w:szCs w:val="22"/>
        </w:rPr>
        <w:t>3</w:t>
      </w:r>
      <w:r w:rsidR="00722560" w:rsidRPr="00E677EC">
        <w:rPr>
          <w:sz w:val="22"/>
          <w:szCs w:val="22"/>
        </w:rPr>
        <w:t xml:space="preserve"> – </w:t>
      </w:r>
      <w:r w:rsidR="00722560">
        <w:rPr>
          <w:sz w:val="22"/>
          <w:szCs w:val="22"/>
        </w:rPr>
        <w:t>31</w:t>
      </w:r>
      <w:proofErr w:type="gramStart"/>
      <w:r w:rsidR="00722560">
        <w:rPr>
          <w:sz w:val="22"/>
          <w:szCs w:val="22"/>
          <w:vertAlign w:val="superscript"/>
        </w:rPr>
        <w:t>st</w:t>
      </w:r>
      <w:r w:rsidR="00722560" w:rsidRPr="00E677EC">
        <w:rPr>
          <w:sz w:val="22"/>
          <w:szCs w:val="22"/>
        </w:rPr>
        <w:t xml:space="preserve"> </w:t>
      </w:r>
      <w:r w:rsidR="00722560">
        <w:rPr>
          <w:sz w:val="22"/>
          <w:szCs w:val="22"/>
        </w:rPr>
        <w:t xml:space="preserve"> December</w:t>
      </w:r>
      <w:proofErr w:type="gramEnd"/>
      <w:r w:rsidR="00722560" w:rsidRPr="00E677EC">
        <w:rPr>
          <w:sz w:val="22"/>
          <w:szCs w:val="22"/>
        </w:rPr>
        <w:t xml:space="preserve"> 202</w:t>
      </w:r>
      <w:r w:rsidR="00722560">
        <w:rPr>
          <w:sz w:val="22"/>
          <w:szCs w:val="22"/>
        </w:rPr>
        <w:t>3</w:t>
      </w:r>
      <w:r w:rsidR="00DA6000" w:rsidRPr="00E677EC">
        <w:rPr>
          <w:sz w:val="22"/>
          <w:szCs w:val="22"/>
        </w:rPr>
        <w:t>)</w:t>
      </w:r>
    </w:p>
    <w:p w14:paraId="04FF2F4A" w14:textId="77777777" w:rsidR="00F428A8" w:rsidRPr="00E677EC" w:rsidRDefault="00875FD8" w:rsidP="00482E1E">
      <w:pPr>
        <w:spacing w:line="240" w:lineRule="exact"/>
        <w:ind w:right="8180"/>
        <w:rPr>
          <w:b/>
          <w:color w:val="000000" w:themeColor="text1"/>
          <w:sz w:val="22"/>
          <w:szCs w:val="22"/>
        </w:rPr>
      </w:pPr>
      <w:r w:rsidRPr="00E677EC">
        <w:rPr>
          <w:b/>
          <w:sz w:val="22"/>
          <w:szCs w:val="22"/>
        </w:rPr>
        <w:t>2.2</w:t>
      </w:r>
      <w:r w:rsidR="002E7996" w:rsidRPr="00E677EC">
        <w:rPr>
          <w:b/>
          <w:sz w:val="22"/>
          <w:szCs w:val="22"/>
        </w:rPr>
        <w:t xml:space="preserve"> </w:t>
      </w:r>
      <w:r w:rsidRPr="00E677EC">
        <w:rPr>
          <w:b/>
          <w:sz w:val="22"/>
          <w:szCs w:val="22"/>
        </w:rPr>
        <w:t>P</w:t>
      </w:r>
      <w:r w:rsidR="003F5BE3" w:rsidRPr="00E677EC">
        <w:rPr>
          <w:b/>
          <w:sz w:val="22"/>
          <w:szCs w:val="22"/>
        </w:rPr>
        <w:t>ur</w:t>
      </w:r>
      <w:r w:rsidR="003F5BE3" w:rsidRPr="00E677EC">
        <w:rPr>
          <w:b/>
          <w:color w:val="000000" w:themeColor="text1"/>
          <w:sz w:val="22"/>
          <w:szCs w:val="22"/>
        </w:rPr>
        <w:t>pos</w:t>
      </w:r>
      <w:r w:rsidR="00355A93" w:rsidRPr="00E677EC">
        <w:rPr>
          <w:b/>
          <w:color w:val="000000" w:themeColor="text1"/>
          <w:sz w:val="22"/>
          <w:szCs w:val="22"/>
        </w:rPr>
        <w:t>e</w:t>
      </w:r>
    </w:p>
    <w:p w14:paraId="4A9C62AC" w14:textId="77777777" w:rsidR="009D266D" w:rsidRPr="00E677EC" w:rsidRDefault="003F5BE3" w:rsidP="00482E1E">
      <w:pPr>
        <w:spacing w:before="1"/>
        <w:ind w:right="189"/>
        <w:rPr>
          <w:color w:val="000000" w:themeColor="text1"/>
          <w:sz w:val="22"/>
          <w:szCs w:val="22"/>
        </w:rPr>
      </w:pPr>
      <w:r w:rsidRPr="00E677EC">
        <w:rPr>
          <w:color w:val="000000" w:themeColor="text1"/>
          <w:sz w:val="22"/>
          <w:szCs w:val="22"/>
        </w:rPr>
        <w:t>2.2.1.</w:t>
      </w:r>
      <w:r w:rsidR="00065F13" w:rsidRPr="00E677EC">
        <w:rPr>
          <w:color w:val="000000" w:themeColor="text1"/>
          <w:sz w:val="22"/>
          <w:szCs w:val="22"/>
        </w:rPr>
        <w:t xml:space="preserve"> </w:t>
      </w:r>
    </w:p>
    <w:p w14:paraId="534FCD79" w14:textId="28688D43" w:rsidR="00F53C57" w:rsidRPr="00E677EC" w:rsidRDefault="00D01663" w:rsidP="002F161C">
      <w:pPr>
        <w:spacing w:before="1"/>
        <w:ind w:right="189"/>
        <w:rPr>
          <w:color w:val="000000" w:themeColor="text1"/>
          <w:sz w:val="22"/>
          <w:szCs w:val="22"/>
        </w:rPr>
      </w:pPr>
      <w:r w:rsidRPr="00E677EC">
        <w:rPr>
          <w:color w:val="000000" w:themeColor="text1"/>
          <w:sz w:val="22"/>
          <w:szCs w:val="22"/>
        </w:rPr>
        <w:t xml:space="preserve">To provide </w:t>
      </w:r>
      <w:r w:rsidR="003F5BE3" w:rsidRPr="00E677EC">
        <w:rPr>
          <w:color w:val="000000" w:themeColor="text1"/>
          <w:sz w:val="22"/>
          <w:szCs w:val="22"/>
        </w:rPr>
        <w:t xml:space="preserve">Car rental services to DRC staff </w:t>
      </w:r>
      <w:r w:rsidR="009D6279">
        <w:rPr>
          <w:color w:val="000000" w:themeColor="text1"/>
          <w:sz w:val="22"/>
          <w:szCs w:val="22"/>
        </w:rPr>
        <w:t>and partners organizations staff</w:t>
      </w:r>
      <w:r w:rsidR="009D6279" w:rsidRPr="00E677EC">
        <w:rPr>
          <w:color w:val="000000" w:themeColor="text1"/>
          <w:sz w:val="22"/>
          <w:szCs w:val="22"/>
        </w:rPr>
        <w:t xml:space="preserve"> </w:t>
      </w:r>
      <w:r w:rsidR="003F5BE3" w:rsidRPr="00E677EC">
        <w:rPr>
          <w:color w:val="000000" w:themeColor="text1"/>
          <w:sz w:val="22"/>
          <w:szCs w:val="22"/>
        </w:rPr>
        <w:t xml:space="preserve">engaged in implementation of relevant project </w:t>
      </w:r>
      <w:proofErr w:type="gramStart"/>
      <w:r w:rsidR="003F5BE3" w:rsidRPr="00E677EC">
        <w:rPr>
          <w:color w:val="000000" w:themeColor="text1"/>
          <w:sz w:val="22"/>
          <w:szCs w:val="22"/>
        </w:rPr>
        <w:t>activities</w:t>
      </w:r>
      <w:proofErr w:type="gramEnd"/>
    </w:p>
    <w:p w14:paraId="27464748" w14:textId="77777777" w:rsidR="002E7996" w:rsidRPr="00E677EC" w:rsidRDefault="00065F13" w:rsidP="002807C8">
      <w:pPr>
        <w:spacing w:before="4"/>
        <w:ind w:right="5513"/>
        <w:rPr>
          <w:color w:val="000000" w:themeColor="text1"/>
          <w:sz w:val="22"/>
          <w:szCs w:val="22"/>
        </w:rPr>
      </w:pPr>
      <w:r w:rsidRPr="00E677EC">
        <w:rPr>
          <w:b/>
          <w:color w:val="000000" w:themeColor="text1"/>
          <w:sz w:val="22"/>
          <w:szCs w:val="22"/>
        </w:rPr>
        <w:t>2.3 Results</w:t>
      </w:r>
      <w:r w:rsidR="003F5BE3" w:rsidRPr="00E677EC">
        <w:rPr>
          <w:b/>
          <w:color w:val="000000" w:themeColor="text1"/>
          <w:sz w:val="22"/>
          <w:szCs w:val="22"/>
        </w:rPr>
        <w:t xml:space="preserve"> to be achieved by the </w:t>
      </w:r>
      <w:proofErr w:type="gramStart"/>
      <w:r w:rsidR="003F5BE3" w:rsidRPr="00E677EC">
        <w:rPr>
          <w:b/>
          <w:color w:val="000000" w:themeColor="text1"/>
          <w:sz w:val="22"/>
          <w:szCs w:val="22"/>
        </w:rPr>
        <w:t>Contractor</w:t>
      </w:r>
      <w:proofErr w:type="gramEnd"/>
    </w:p>
    <w:p w14:paraId="0E6A8439" w14:textId="77777777" w:rsidR="00986280" w:rsidRPr="00E677EC" w:rsidRDefault="002E7996" w:rsidP="009E60F9">
      <w:pPr>
        <w:spacing w:line="240" w:lineRule="exact"/>
        <w:ind w:left="360" w:right="203" w:hanging="360"/>
        <w:jc w:val="both"/>
        <w:rPr>
          <w:color w:val="000000" w:themeColor="text1"/>
          <w:sz w:val="22"/>
          <w:szCs w:val="22"/>
        </w:rPr>
      </w:pPr>
      <w:r w:rsidRPr="00E677EC">
        <w:rPr>
          <w:color w:val="000000" w:themeColor="text1"/>
          <w:sz w:val="22"/>
          <w:szCs w:val="22"/>
        </w:rPr>
        <w:t>2</w:t>
      </w:r>
      <w:r w:rsidR="00933CA5" w:rsidRPr="00E677EC">
        <w:rPr>
          <w:color w:val="000000" w:themeColor="text1"/>
          <w:sz w:val="22"/>
          <w:szCs w:val="22"/>
        </w:rPr>
        <w:t xml:space="preserve">.3.1 </w:t>
      </w:r>
    </w:p>
    <w:p w14:paraId="4E295884" w14:textId="1E2A7040" w:rsidR="002E7996" w:rsidRPr="00E677EC" w:rsidRDefault="00933CA5" w:rsidP="00986280">
      <w:pPr>
        <w:spacing w:line="240" w:lineRule="exact"/>
        <w:ind w:right="203"/>
        <w:jc w:val="both"/>
        <w:rPr>
          <w:color w:val="000000" w:themeColor="text1"/>
          <w:sz w:val="22"/>
          <w:szCs w:val="22"/>
        </w:rPr>
      </w:pPr>
      <w:r w:rsidRPr="00E677EC">
        <w:rPr>
          <w:color w:val="000000" w:themeColor="text1"/>
          <w:sz w:val="22"/>
          <w:szCs w:val="22"/>
        </w:rPr>
        <w:t xml:space="preserve">Provide </w:t>
      </w:r>
      <w:r w:rsidR="00B563F0" w:rsidRPr="00E677EC">
        <w:rPr>
          <w:color w:val="000000" w:themeColor="text1"/>
          <w:sz w:val="22"/>
          <w:szCs w:val="22"/>
        </w:rPr>
        <w:t xml:space="preserve">approx. </w:t>
      </w:r>
      <w:r w:rsidR="00836CEB" w:rsidRPr="00E677EC">
        <w:rPr>
          <w:color w:val="000000" w:themeColor="text1"/>
          <w:sz w:val="22"/>
          <w:szCs w:val="22"/>
        </w:rPr>
        <w:t>fifteen</w:t>
      </w:r>
      <w:r w:rsidR="00B563F0" w:rsidRPr="00E677EC">
        <w:rPr>
          <w:color w:val="000000" w:themeColor="text1"/>
          <w:sz w:val="22"/>
          <w:szCs w:val="22"/>
        </w:rPr>
        <w:t xml:space="preserve"> (</w:t>
      </w:r>
      <w:r w:rsidR="00836CEB" w:rsidRPr="00E677EC">
        <w:rPr>
          <w:color w:val="000000" w:themeColor="text1"/>
          <w:sz w:val="22"/>
          <w:szCs w:val="22"/>
        </w:rPr>
        <w:t>15</w:t>
      </w:r>
      <w:r w:rsidR="00D01663" w:rsidRPr="00E677EC">
        <w:rPr>
          <w:color w:val="000000" w:themeColor="text1"/>
          <w:sz w:val="22"/>
          <w:szCs w:val="22"/>
        </w:rPr>
        <w:t>)</w:t>
      </w:r>
      <w:r w:rsidR="002407D4" w:rsidRPr="00E677EC">
        <w:rPr>
          <w:color w:val="000000" w:themeColor="text1"/>
          <w:sz w:val="22"/>
          <w:szCs w:val="22"/>
        </w:rPr>
        <w:t xml:space="preserve"> </w:t>
      </w:r>
      <w:r w:rsidR="00CA20FF" w:rsidRPr="00E677EC">
        <w:rPr>
          <w:color w:val="000000" w:themeColor="text1"/>
          <w:sz w:val="22"/>
          <w:szCs w:val="22"/>
        </w:rPr>
        <w:t xml:space="preserve">vehicles in total for </w:t>
      </w:r>
      <w:r w:rsidR="00B77FF5" w:rsidRPr="00E677EC">
        <w:rPr>
          <w:color w:val="000000" w:themeColor="text1"/>
          <w:sz w:val="22"/>
          <w:szCs w:val="22"/>
        </w:rPr>
        <w:t xml:space="preserve">both </w:t>
      </w:r>
      <w:r w:rsidR="00D01663" w:rsidRPr="00E677EC">
        <w:rPr>
          <w:color w:val="000000" w:themeColor="text1"/>
          <w:sz w:val="22"/>
          <w:szCs w:val="22"/>
        </w:rPr>
        <w:t>LOT</w:t>
      </w:r>
      <w:r w:rsidR="00B563F0" w:rsidRPr="00E677EC">
        <w:rPr>
          <w:color w:val="000000" w:themeColor="text1"/>
          <w:sz w:val="22"/>
          <w:szCs w:val="22"/>
        </w:rPr>
        <w:t xml:space="preserve">s (LOT 1 – </w:t>
      </w:r>
      <w:r w:rsidR="00836CEB" w:rsidRPr="00E677EC">
        <w:rPr>
          <w:color w:val="000000" w:themeColor="text1"/>
          <w:sz w:val="22"/>
          <w:szCs w:val="22"/>
        </w:rPr>
        <w:t>13</w:t>
      </w:r>
      <w:r w:rsidR="00091CB4" w:rsidRPr="00E677EC">
        <w:rPr>
          <w:color w:val="000000" w:themeColor="text1"/>
          <w:sz w:val="22"/>
          <w:szCs w:val="22"/>
        </w:rPr>
        <w:t xml:space="preserve"> vehicles; LOT 2 – </w:t>
      </w:r>
      <w:r w:rsidR="00836CEB" w:rsidRPr="00E677EC">
        <w:rPr>
          <w:color w:val="000000" w:themeColor="text1"/>
          <w:sz w:val="22"/>
          <w:szCs w:val="22"/>
        </w:rPr>
        <w:t>2</w:t>
      </w:r>
      <w:r w:rsidR="00D01663" w:rsidRPr="00E677EC">
        <w:rPr>
          <w:color w:val="000000" w:themeColor="text1"/>
          <w:sz w:val="22"/>
          <w:szCs w:val="22"/>
        </w:rPr>
        <w:t xml:space="preserve"> vehicles)</w:t>
      </w:r>
      <w:r w:rsidR="003F5BE3" w:rsidRPr="00E677EC">
        <w:rPr>
          <w:color w:val="000000" w:themeColor="text1"/>
          <w:sz w:val="22"/>
          <w:szCs w:val="22"/>
        </w:rPr>
        <w:t xml:space="preserve"> as per the attached Technical Specification in DR</w:t>
      </w:r>
      <w:r w:rsidR="00875FD8" w:rsidRPr="00E677EC">
        <w:rPr>
          <w:color w:val="000000" w:themeColor="text1"/>
          <w:sz w:val="22"/>
          <w:szCs w:val="22"/>
        </w:rPr>
        <w:t>C</w:t>
      </w:r>
      <w:r w:rsidR="00D01663" w:rsidRPr="00E677EC">
        <w:rPr>
          <w:color w:val="000000" w:themeColor="text1"/>
          <w:sz w:val="22"/>
          <w:szCs w:val="22"/>
        </w:rPr>
        <w:t xml:space="preserve"> Technical</w:t>
      </w:r>
      <w:r w:rsidR="00875FD8" w:rsidRPr="00E677EC">
        <w:rPr>
          <w:color w:val="000000" w:themeColor="text1"/>
          <w:sz w:val="22"/>
          <w:szCs w:val="22"/>
        </w:rPr>
        <w:t xml:space="preserve"> Bid Form</w:t>
      </w:r>
      <w:r w:rsidR="00D01663" w:rsidRPr="00E677EC">
        <w:rPr>
          <w:color w:val="000000" w:themeColor="text1"/>
          <w:sz w:val="22"/>
          <w:szCs w:val="22"/>
        </w:rPr>
        <w:t xml:space="preserve"> </w:t>
      </w:r>
      <w:r w:rsidR="008D3600" w:rsidRPr="00E677EC">
        <w:rPr>
          <w:color w:val="000000" w:themeColor="text1"/>
          <w:sz w:val="22"/>
          <w:szCs w:val="22"/>
        </w:rPr>
        <w:t xml:space="preserve">Annex </w:t>
      </w:r>
      <w:r w:rsidR="00D01663" w:rsidRPr="00E677EC">
        <w:rPr>
          <w:color w:val="000000" w:themeColor="text1"/>
          <w:sz w:val="22"/>
          <w:szCs w:val="22"/>
        </w:rPr>
        <w:t>A.1</w:t>
      </w:r>
      <w:r w:rsidR="00875FD8" w:rsidRPr="00E677EC">
        <w:rPr>
          <w:color w:val="000000" w:themeColor="text1"/>
          <w:sz w:val="22"/>
          <w:szCs w:val="22"/>
        </w:rPr>
        <w:t xml:space="preserve"> for the</w:t>
      </w:r>
      <w:r w:rsidR="002E7996" w:rsidRPr="00E677EC">
        <w:rPr>
          <w:color w:val="000000" w:themeColor="text1"/>
          <w:sz w:val="22"/>
          <w:szCs w:val="22"/>
        </w:rPr>
        <w:t xml:space="preserve"> </w:t>
      </w:r>
      <w:r w:rsidR="00875FD8" w:rsidRPr="00E677EC">
        <w:rPr>
          <w:color w:val="000000" w:themeColor="text1"/>
          <w:sz w:val="22"/>
          <w:szCs w:val="22"/>
        </w:rPr>
        <w:t xml:space="preserve">transport of </w:t>
      </w:r>
      <w:r w:rsidR="003F5BE3" w:rsidRPr="00E677EC">
        <w:rPr>
          <w:color w:val="000000" w:themeColor="text1"/>
          <w:sz w:val="22"/>
          <w:szCs w:val="22"/>
        </w:rPr>
        <w:t xml:space="preserve">DRC </w:t>
      </w:r>
      <w:r w:rsidR="00EF1325">
        <w:rPr>
          <w:color w:val="000000" w:themeColor="text1"/>
          <w:sz w:val="22"/>
          <w:szCs w:val="22"/>
        </w:rPr>
        <w:t xml:space="preserve">and partners </w:t>
      </w:r>
      <w:r w:rsidR="003F5BE3" w:rsidRPr="00E677EC">
        <w:rPr>
          <w:color w:val="000000" w:themeColor="text1"/>
          <w:sz w:val="22"/>
          <w:szCs w:val="22"/>
        </w:rPr>
        <w:t>staff du</w:t>
      </w:r>
      <w:r w:rsidR="002407D4" w:rsidRPr="00E677EC">
        <w:rPr>
          <w:color w:val="000000" w:themeColor="text1"/>
          <w:sz w:val="22"/>
          <w:szCs w:val="22"/>
        </w:rPr>
        <w:t>ring the</w:t>
      </w:r>
      <w:r w:rsidR="00D01663" w:rsidRPr="00E677EC">
        <w:rPr>
          <w:color w:val="000000" w:themeColor="text1"/>
          <w:sz w:val="22"/>
          <w:szCs w:val="22"/>
        </w:rPr>
        <w:t xml:space="preserve"> above-mentioned</w:t>
      </w:r>
      <w:r w:rsidR="002407D4" w:rsidRPr="00E677EC">
        <w:rPr>
          <w:color w:val="000000" w:themeColor="text1"/>
          <w:sz w:val="22"/>
          <w:szCs w:val="22"/>
        </w:rPr>
        <w:t xml:space="preserve"> period</w:t>
      </w:r>
      <w:r w:rsidR="00BD0FF7" w:rsidRPr="00E677EC">
        <w:rPr>
          <w:color w:val="000000" w:themeColor="text1"/>
          <w:sz w:val="22"/>
          <w:szCs w:val="22"/>
        </w:rPr>
        <w:t>, with</w:t>
      </w:r>
      <w:r w:rsidR="00D01663" w:rsidRPr="00E677EC">
        <w:rPr>
          <w:color w:val="000000" w:themeColor="text1"/>
          <w:sz w:val="22"/>
          <w:szCs w:val="22"/>
        </w:rPr>
        <w:t xml:space="preserve"> the</w:t>
      </w:r>
      <w:r w:rsidR="00BD0FF7" w:rsidRPr="00E677EC">
        <w:rPr>
          <w:color w:val="000000" w:themeColor="text1"/>
          <w:sz w:val="22"/>
          <w:szCs w:val="22"/>
        </w:rPr>
        <w:t xml:space="preserve"> possibility</w:t>
      </w:r>
      <w:r w:rsidR="00065F13" w:rsidRPr="00E677EC">
        <w:rPr>
          <w:color w:val="000000" w:themeColor="text1"/>
          <w:sz w:val="22"/>
          <w:szCs w:val="22"/>
        </w:rPr>
        <w:t xml:space="preserve"> </w:t>
      </w:r>
      <w:r w:rsidR="003F5BE3" w:rsidRPr="00E677EC">
        <w:rPr>
          <w:color w:val="000000" w:themeColor="text1"/>
          <w:sz w:val="22"/>
          <w:szCs w:val="22"/>
        </w:rPr>
        <w:t xml:space="preserve">of decrease and increase of rental period and with possibility of increase or </w:t>
      </w:r>
      <w:r w:rsidR="00727FAE" w:rsidRPr="00E677EC">
        <w:rPr>
          <w:color w:val="000000" w:themeColor="text1"/>
          <w:sz w:val="22"/>
          <w:szCs w:val="22"/>
        </w:rPr>
        <w:t>decrease number</w:t>
      </w:r>
      <w:r w:rsidR="003F5BE3" w:rsidRPr="00E677EC">
        <w:rPr>
          <w:color w:val="000000" w:themeColor="text1"/>
          <w:sz w:val="22"/>
          <w:szCs w:val="22"/>
        </w:rPr>
        <w:t xml:space="preserve"> of rented </w:t>
      </w:r>
      <w:r w:rsidR="00727FAE" w:rsidRPr="00E677EC">
        <w:rPr>
          <w:color w:val="000000" w:themeColor="text1"/>
          <w:sz w:val="22"/>
          <w:szCs w:val="22"/>
        </w:rPr>
        <w:t>vehicle</w:t>
      </w:r>
      <w:r w:rsidR="002E5322" w:rsidRPr="00E677EC">
        <w:rPr>
          <w:color w:val="000000" w:themeColor="text1"/>
          <w:sz w:val="22"/>
          <w:szCs w:val="22"/>
        </w:rPr>
        <w:t>s</w:t>
      </w:r>
      <w:r w:rsidR="00727FAE" w:rsidRPr="00E677EC">
        <w:rPr>
          <w:color w:val="000000" w:themeColor="text1"/>
          <w:sz w:val="22"/>
          <w:szCs w:val="22"/>
        </w:rPr>
        <w:t xml:space="preserve"> within</w:t>
      </w:r>
      <w:r w:rsidR="003F5BE3" w:rsidRPr="00E677EC">
        <w:rPr>
          <w:color w:val="000000" w:themeColor="text1"/>
          <w:sz w:val="22"/>
          <w:szCs w:val="22"/>
        </w:rPr>
        <w:t xml:space="preserve"> the maximum available budget.</w:t>
      </w:r>
    </w:p>
    <w:p w14:paraId="1A105769" w14:textId="77777777" w:rsidR="00986280" w:rsidRPr="00E677EC" w:rsidRDefault="00091CB4" w:rsidP="00433C7D">
      <w:pPr>
        <w:spacing w:line="240" w:lineRule="exact"/>
        <w:ind w:left="360" w:right="187" w:hanging="360"/>
        <w:jc w:val="both"/>
        <w:rPr>
          <w:color w:val="000000" w:themeColor="text1"/>
          <w:sz w:val="22"/>
          <w:szCs w:val="22"/>
        </w:rPr>
      </w:pPr>
      <w:r w:rsidRPr="00E677EC">
        <w:rPr>
          <w:color w:val="000000" w:themeColor="text1"/>
          <w:sz w:val="22"/>
          <w:szCs w:val="22"/>
        </w:rPr>
        <w:t xml:space="preserve"> </w:t>
      </w:r>
      <w:r w:rsidR="00065F13" w:rsidRPr="00E677EC">
        <w:rPr>
          <w:color w:val="000000" w:themeColor="text1"/>
          <w:sz w:val="22"/>
          <w:szCs w:val="22"/>
        </w:rPr>
        <w:t xml:space="preserve">2.3.2 </w:t>
      </w:r>
    </w:p>
    <w:p w14:paraId="2335A51C" w14:textId="51FE0B9D" w:rsidR="00F428A8" w:rsidRPr="00E677EC" w:rsidRDefault="00065F13" w:rsidP="00986280">
      <w:pPr>
        <w:spacing w:line="240" w:lineRule="exact"/>
        <w:ind w:right="187"/>
        <w:jc w:val="both"/>
        <w:rPr>
          <w:color w:val="000000" w:themeColor="text1"/>
          <w:sz w:val="22"/>
          <w:szCs w:val="22"/>
        </w:rPr>
      </w:pPr>
      <w:r w:rsidRPr="00E677EC">
        <w:rPr>
          <w:color w:val="000000" w:themeColor="text1"/>
          <w:sz w:val="22"/>
          <w:szCs w:val="22"/>
        </w:rPr>
        <w:t>Provide</w:t>
      </w:r>
      <w:r w:rsidR="003F5BE3" w:rsidRPr="00E677EC">
        <w:rPr>
          <w:color w:val="000000" w:themeColor="text1"/>
          <w:sz w:val="22"/>
          <w:szCs w:val="22"/>
        </w:rPr>
        <w:t xml:space="preserve"> all necessary equipment</w:t>
      </w:r>
      <w:r w:rsidR="00D01663" w:rsidRPr="00E677EC">
        <w:rPr>
          <w:color w:val="000000" w:themeColor="text1"/>
          <w:sz w:val="22"/>
          <w:szCs w:val="22"/>
        </w:rPr>
        <w:t xml:space="preserve"> as an</w:t>
      </w:r>
      <w:r w:rsidR="003F5BE3" w:rsidRPr="00E677EC">
        <w:rPr>
          <w:color w:val="000000" w:themeColor="text1"/>
          <w:sz w:val="22"/>
          <w:szCs w:val="22"/>
        </w:rPr>
        <w:t xml:space="preserve"> integral part of the vehicle, as well as necessary service and support</w:t>
      </w:r>
      <w:r w:rsidR="002E7996" w:rsidRPr="00E677EC">
        <w:rPr>
          <w:color w:val="000000" w:themeColor="text1"/>
          <w:sz w:val="22"/>
          <w:szCs w:val="22"/>
        </w:rPr>
        <w:t xml:space="preserve"> </w:t>
      </w:r>
      <w:r w:rsidR="003F5BE3" w:rsidRPr="00E677EC">
        <w:rPr>
          <w:color w:val="000000" w:themeColor="text1"/>
          <w:sz w:val="22"/>
          <w:szCs w:val="22"/>
        </w:rPr>
        <w:t>in case of damage caused by accident or negligence.</w:t>
      </w:r>
    </w:p>
    <w:p w14:paraId="5C0BDEE3" w14:textId="77777777" w:rsidR="002E7996" w:rsidRPr="00E677EC" w:rsidRDefault="002E7996" w:rsidP="00AC666C">
      <w:pPr>
        <w:spacing w:before="4"/>
        <w:ind w:right="6848"/>
        <w:rPr>
          <w:b/>
          <w:color w:val="000000" w:themeColor="text1"/>
          <w:sz w:val="22"/>
          <w:szCs w:val="22"/>
        </w:rPr>
      </w:pPr>
    </w:p>
    <w:p w14:paraId="4E72A1C0" w14:textId="77777777" w:rsidR="002E7996" w:rsidRPr="00E677EC" w:rsidRDefault="003F5BE3" w:rsidP="00482E1E">
      <w:pPr>
        <w:spacing w:before="4"/>
        <w:ind w:right="6848"/>
        <w:rPr>
          <w:b/>
          <w:color w:val="000000" w:themeColor="text1"/>
          <w:sz w:val="22"/>
          <w:szCs w:val="22"/>
        </w:rPr>
      </w:pPr>
      <w:r w:rsidRPr="00E677EC">
        <w:rPr>
          <w:b/>
          <w:color w:val="000000" w:themeColor="text1"/>
          <w:sz w:val="22"/>
          <w:szCs w:val="22"/>
        </w:rPr>
        <w:t>3.      SCOPE OF WORK</w:t>
      </w:r>
    </w:p>
    <w:p w14:paraId="1EB4232F" w14:textId="77777777" w:rsidR="00727FAE" w:rsidRPr="00E677EC" w:rsidRDefault="003F5BE3" w:rsidP="00482E1E">
      <w:pPr>
        <w:spacing w:before="1"/>
        <w:ind w:right="8600"/>
        <w:rPr>
          <w:b/>
          <w:color w:val="000000" w:themeColor="text1"/>
          <w:sz w:val="22"/>
          <w:szCs w:val="22"/>
        </w:rPr>
      </w:pPr>
      <w:r w:rsidRPr="00E677EC">
        <w:rPr>
          <w:b/>
          <w:color w:val="000000" w:themeColor="text1"/>
          <w:sz w:val="22"/>
          <w:szCs w:val="22"/>
        </w:rPr>
        <w:t>3.1 General</w:t>
      </w:r>
    </w:p>
    <w:p w14:paraId="7FB69325" w14:textId="77777777" w:rsidR="002E7996" w:rsidRPr="00E677EC" w:rsidRDefault="002E7996" w:rsidP="00AC666C">
      <w:pPr>
        <w:spacing w:line="240" w:lineRule="exact"/>
        <w:rPr>
          <w:b/>
          <w:color w:val="000000" w:themeColor="text1"/>
          <w:sz w:val="22"/>
          <w:szCs w:val="22"/>
        </w:rPr>
      </w:pPr>
      <w:r w:rsidRPr="00E677EC">
        <w:rPr>
          <w:b/>
          <w:color w:val="000000" w:themeColor="text1"/>
          <w:sz w:val="22"/>
          <w:szCs w:val="22"/>
        </w:rPr>
        <w:t>3</w:t>
      </w:r>
      <w:r w:rsidR="003F5BE3" w:rsidRPr="00E677EC">
        <w:rPr>
          <w:b/>
          <w:color w:val="000000" w:themeColor="text1"/>
          <w:sz w:val="22"/>
          <w:szCs w:val="22"/>
        </w:rPr>
        <w:t>.1.1.    Description of the assignment</w:t>
      </w:r>
    </w:p>
    <w:p w14:paraId="1A37E0D0" w14:textId="4EB04662" w:rsidR="00F428A8" w:rsidRPr="00E677EC" w:rsidRDefault="003207CA" w:rsidP="00482E1E">
      <w:pPr>
        <w:spacing w:line="240" w:lineRule="exact"/>
        <w:ind w:right="189"/>
        <w:jc w:val="both"/>
        <w:rPr>
          <w:sz w:val="22"/>
          <w:szCs w:val="22"/>
        </w:rPr>
      </w:pPr>
      <w:r w:rsidRPr="00E677EC">
        <w:rPr>
          <w:color w:val="000000" w:themeColor="text1"/>
          <w:sz w:val="22"/>
          <w:szCs w:val="22"/>
        </w:rPr>
        <w:t>Renting of</w:t>
      </w:r>
      <w:r w:rsidR="00146EFA" w:rsidRPr="00E677EC">
        <w:rPr>
          <w:color w:val="000000" w:themeColor="text1"/>
          <w:sz w:val="22"/>
          <w:szCs w:val="22"/>
        </w:rPr>
        <w:t xml:space="preserve"> </w:t>
      </w:r>
      <w:r w:rsidR="00B563F0" w:rsidRPr="00E677EC">
        <w:rPr>
          <w:color w:val="000000" w:themeColor="text1"/>
          <w:sz w:val="22"/>
          <w:szCs w:val="22"/>
        </w:rPr>
        <w:t xml:space="preserve">approx. </w:t>
      </w:r>
      <w:r w:rsidR="00F52E27" w:rsidRPr="00E677EC">
        <w:rPr>
          <w:color w:val="000000" w:themeColor="text1"/>
          <w:sz w:val="22"/>
          <w:szCs w:val="22"/>
        </w:rPr>
        <w:t>fifteen</w:t>
      </w:r>
      <w:r w:rsidR="00B563F0" w:rsidRPr="00E677EC">
        <w:rPr>
          <w:color w:val="000000" w:themeColor="text1"/>
          <w:sz w:val="22"/>
          <w:szCs w:val="22"/>
        </w:rPr>
        <w:t xml:space="preserve"> (</w:t>
      </w:r>
      <w:r w:rsidR="00F52E27" w:rsidRPr="00E677EC">
        <w:rPr>
          <w:color w:val="000000" w:themeColor="text1"/>
          <w:sz w:val="22"/>
          <w:szCs w:val="22"/>
        </w:rPr>
        <w:t>15</w:t>
      </w:r>
      <w:r w:rsidR="00B563F0" w:rsidRPr="00E677EC">
        <w:rPr>
          <w:color w:val="000000" w:themeColor="text1"/>
          <w:sz w:val="22"/>
          <w:szCs w:val="22"/>
        </w:rPr>
        <w:t xml:space="preserve">) vehicles </w:t>
      </w:r>
      <w:proofErr w:type="gramStart"/>
      <w:r w:rsidR="003F5BE3" w:rsidRPr="00E677EC">
        <w:rPr>
          <w:sz w:val="22"/>
          <w:szCs w:val="22"/>
        </w:rPr>
        <w:t xml:space="preserve">on </w:t>
      </w:r>
      <w:r w:rsidR="00D01663" w:rsidRPr="00E677EC">
        <w:rPr>
          <w:sz w:val="22"/>
          <w:szCs w:val="22"/>
        </w:rPr>
        <w:t xml:space="preserve">a </w:t>
      </w:r>
      <w:r w:rsidR="002407D4" w:rsidRPr="00E677EC">
        <w:rPr>
          <w:sz w:val="22"/>
          <w:szCs w:val="22"/>
        </w:rPr>
        <w:t>dai</w:t>
      </w:r>
      <w:r w:rsidR="003F5BE3" w:rsidRPr="00E677EC">
        <w:rPr>
          <w:sz w:val="22"/>
          <w:szCs w:val="22"/>
        </w:rPr>
        <w:t>ly basis</w:t>
      </w:r>
      <w:proofErr w:type="gramEnd"/>
      <w:r w:rsidR="003F5BE3" w:rsidRPr="00E677EC">
        <w:rPr>
          <w:sz w:val="22"/>
          <w:szCs w:val="22"/>
        </w:rPr>
        <w:t xml:space="preserve"> and </w:t>
      </w:r>
      <w:r w:rsidR="00D01663" w:rsidRPr="00E677EC">
        <w:rPr>
          <w:sz w:val="22"/>
          <w:szCs w:val="22"/>
        </w:rPr>
        <w:t xml:space="preserve">available through the </w:t>
      </w:r>
      <w:r w:rsidR="008D4892">
        <w:rPr>
          <w:sz w:val="22"/>
          <w:szCs w:val="22"/>
        </w:rPr>
        <w:t>6</w:t>
      </w:r>
      <w:r w:rsidR="00F52E27" w:rsidRPr="00E677EC">
        <w:rPr>
          <w:sz w:val="22"/>
          <w:szCs w:val="22"/>
        </w:rPr>
        <w:t xml:space="preserve"> months</w:t>
      </w:r>
      <w:r w:rsidR="00615778" w:rsidRPr="00E677EC">
        <w:rPr>
          <w:sz w:val="22"/>
          <w:szCs w:val="22"/>
        </w:rPr>
        <w:t xml:space="preserve"> period</w:t>
      </w:r>
      <w:r w:rsidR="003F5BE3" w:rsidRPr="00E677EC">
        <w:rPr>
          <w:sz w:val="22"/>
          <w:szCs w:val="22"/>
        </w:rPr>
        <w:t>, with possibility of decrease</w:t>
      </w:r>
      <w:r w:rsidR="00D32C04" w:rsidRPr="00E677EC">
        <w:rPr>
          <w:sz w:val="22"/>
          <w:szCs w:val="22"/>
        </w:rPr>
        <w:t xml:space="preserve"> and increase</w:t>
      </w:r>
      <w:r w:rsidR="003F5BE3" w:rsidRPr="00E677EC">
        <w:rPr>
          <w:sz w:val="22"/>
          <w:szCs w:val="22"/>
        </w:rPr>
        <w:t xml:space="preserve"> of rental period and with possibility of increase or decrease number of rented vehicle</w:t>
      </w:r>
      <w:r w:rsidR="00F52E27" w:rsidRPr="00E677EC">
        <w:rPr>
          <w:sz w:val="22"/>
          <w:szCs w:val="22"/>
        </w:rPr>
        <w:t>s</w:t>
      </w:r>
      <w:r w:rsidR="003F5BE3" w:rsidRPr="00E677EC">
        <w:rPr>
          <w:sz w:val="22"/>
          <w:szCs w:val="22"/>
        </w:rPr>
        <w:t xml:space="preserve"> within the maximum available budget.</w:t>
      </w:r>
      <w:r w:rsidR="00253A52" w:rsidRPr="00E677EC">
        <w:rPr>
          <w:sz w:val="22"/>
          <w:szCs w:val="22"/>
        </w:rPr>
        <w:t xml:space="preserve"> </w:t>
      </w:r>
    </w:p>
    <w:p w14:paraId="6CB85477" w14:textId="5A0DB6AA" w:rsidR="00F428A8" w:rsidRPr="00E677EC" w:rsidRDefault="002407D4" w:rsidP="00482E1E">
      <w:pPr>
        <w:spacing w:line="240" w:lineRule="exact"/>
        <w:ind w:right="191"/>
        <w:jc w:val="both"/>
        <w:rPr>
          <w:sz w:val="22"/>
          <w:szCs w:val="22"/>
        </w:rPr>
      </w:pPr>
      <w:r w:rsidRPr="00E677EC">
        <w:rPr>
          <w:sz w:val="22"/>
          <w:szCs w:val="22"/>
        </w:rPr>
        <w:t xml:space="preserve">The </w:t>
      </w:r>
      <w:r w:rsidR="003F5BE3" w:rsidRPr="00E677EC">
        <w:rPr>
          <w:sz w:val="22"/>
          <w:szCs w:val="22"/>
        </w:rPr>
        <w:t>requested</w:t>
      </w:r>
      <w:r w:rsidR="00612BCD" w:rsidRPr="00E677EC">
        <w:rPr>
          <w:sz w:val="22"/>
          <w:szCs w:val="22"/>
        </w:rPr>
        <w:t xml:space="preserve"> vehicles </w:t>
      </w:r>
      <w:r w:rsidR="00616B8F" w:rsidRPr="00E677EC">
        <w:rPr>
          <w:sz w:val="22"/>
          <w:szCs w:val="22"/>
        </w:rPr>
        <w:t xml:space="preserve">should </w:t>
      </w:r>
      <w:r w:rsidR="00875FD8" w:rsidRPr="00E677EC">
        <w:rPr>
          <w:sz w:val="22"/>
          <w:szCs w:val="22"/>
        </w:rPr>
        <w:t>correspond to the attached</w:t>
      </w:r>
      <w:r w:rsidR="003F5BE3" w:rsidRPr="00E677EC">
        <w:rPr>
          <w:sz w:val="22"/>
          <w:szCs w:val="22"/>
        </w:rPr>
        <w:t xml:space="preserve"> </w:t>
      </w:r>
      <w:r w:rsidR="00875FD8" w:rsidRPr="00E677EC">
        <w:rPr>
          <w:sz w:val="22"/>
          <w:szCs w:val="22"/>
        </w:rPr>
        <w:t xml:space="preserve">Technical </w:t>
      </w:r>
      <w:r w:rsidR="00355A93" w:rsidRPr="00E677EC">
        <w:rPr>
          <w:sz w:val="22"/>
          <w:szCs w:val="22"/>
        </w:rPr>
        <w:t>Specification in DRC</w:t>
      </w:r>
      <w:r w:rsidR="00D01663" w:rsidRPr="00E677EC">
        <w:rPr>
          <w:sz w:val="22"/>
          <w:szCs w:val="22"/>
        </w:rPr>
        <w:t xml:space="preserve"> Technical</w:t>
      </w:r>
      <w:r w:rsidR="00355A93" w:rsidRPr="00E677EC">
        <w:rPr>
          <w:sz w:val="22"/>
          <w:szCs w:val="22"/>
        </w:rPr>
        <w:t xml:space="preserve"> Bid Form</w:t>
      </w:r>
      <w:r w:rsidR="00253A52" w:rsidRPr="00E677EC">
        <w:rPr>
          <w:sz w:val="22"/>
          <w:szCs w:val="22"/>
        </w:rPr>
        <w:t xml:space="preserve"> </w:t>
      </w:r>
      <w:r w:rsidR="008D3600" w:rsidRPr="00E677EC">
        <w:rPr>
          <w:sz w:val="22"/>
          <w:szCs w:val="22"/>
        </w:rPr>
        <w:t xml:space="preserve">Annex </w:t>
      </w:r>
      <w:r w:rsidR="00D01663" w:rsidRPr="00E677EC">
        <w:rPr>
          <w:sz w:val="22"/>
          <w:szCs w:val="22"/>
        </w:rPr>
        <w:t>A1</w:t>
      </w:r>
      <w:r w:rsidR="003F5BE3" w:rsidRPr="00E677EC">
        <w:rPr>
          <w:sz w:val="22"/>
          <w:szCs w:val="22"/>
        </w:rPr>
        <w:t>.  A</w:t>
      </w:r>
      <w:r w:rsidR="00612BCD" w:rsidRPr="00E677EC">
        <w:rPr>
          <w:sz w:val="22"/>
          <w:szCs w:val="22"/>
        </w:rPr>
        <w:t xml:space="preserve"> </w:t>
      </w:r>
      <w:r w:rsidR="003F5BE3" w:rsidRPr="00E677EC">
        <w:rPr>
          <w:sz w:val="22"/>
          <w:szCs w:val="22"/>
        </w:rPr>
        <w:t>Contractor agrees to provide complete vehicle maintenance as well as complete car equipment.</w:t>
      </w:r>
    </w:p>
    <w:p w14:paraId="05B6C601" w14:textId="182E68A8" w:rsidR="008D188F" w:rsidRPr="00E677EC" w:rsidRDefault="003F5BE3" w:rsidP="00482E1E">
      <w:pPr>
        <w:spacing w:before="3" w:line="240" w:lineRule="exact"/>
        <w:ind w:right="190"/>
        <w:rPr>
          <w:sz w:val="22"/>
          <w:szCs w:val="22"/>
        </w:rPr>
      </w:pPr>
      <w:r w:rsidRPr="00E677EC">
        <w:rPr>
          <w:sz w:val="22"/>
          <w:szCs w:val="22"/>
        </w:rPr>
        <w:t>The Contractor shall bear all costs associated with the vehicle registration, as well as in the case of damage caused to a vehicle and must appear promptly with another appropriate replacement vehicle.</w:t>
      </w:r>
    </w:p>
    <w:p w14:paraId="2628BA75" w14:textId="77777777" w:rsidR="00F428A8" w:rsidRPr="00E677EC" w:rsidRDefault="003F5BE3" w:rsidP="00AC666C">
      <w:pPr>
        <w:spacing w:before="3"/>
        <w:rPr>
          <w:sz w:val="22"/>
          <w:szCs w:val="22"/>
        </w:rPr>
      </w:pPr>
      <w:r w:rsidRPr="00E677EC">
        <w:rPr>
          <w:b/>
          <w:sz w:val="22"/>
          <w:szCs w:val="22"/>
        </w:rPr>
        <w:t xml:space="preserve">3.1.2.    Geographical area to be </w:t>
      </w:r>
      <w:proofErr w:type="gramStart"/>
      <w:r w:rsidRPr="00E677EC">
        <w:rPr>
          <w:b/>
          <w:sz w:val="22"/>
          <w:szCs w:val="22"/>
        </w:rPr>
        <w:t>covered</w:t>
      </w:r>
      <w:proofErr w:type="gramEnd"/>
    </w:p>
    <w:p w14:paraId="0B0770A6" w14:textId="303D6D65" w:rsidR="004F30DD" w:rsidRPr="00E677EC" w:rsidRDefault="008D188F" w:rsidP="00EF345D">
      <w:pPr>
        <w:spacing w:line="240" w:lineRule="exact"/>
        <w:rPr>
          <w:sz w:val="22"/>
          <w:szCs w:val="22"/>
        </w:rPr>
      </w:pPr>
      <w:r w:rsidRPr="00E677EC">
        <w:rPr>
          <w:sz w:val="22"/>
          <w:szCs w:val="22"/>
        </w:rPr>
        <w:t>Poland</w:t>
      </w:r>
      <w:r w:rsidR="006B5618" w:rsidRPr="00E677EC">
        <w:rPr>
          <w:sz w:val="22"/>
          <w:szCs w:val="22"/>
        </w:rPr>
        <w:t xml:space="preserve"> (</w:t>
      </w:r>
      <w:r w:rsidR="00FC3C0C" w:rsidRPr="00E677EC">
        <w:rPr>
          <w:sz w:val="22"/>
          <w:szCs w:val="22"/>
        </w:rPr>
        <w:t xml:space="preserve">Warsaw/ </w:t>
      </w:r>
      <w:proofErr w:type="spellStart"/>
      <w:r w:rsidR="00FC3C0C" w:rsidRPr="00E677EC">
        <w:rPr>
          <w:sz w:val="22"/>
          <w:szCs w:val="22"/>
        </w:rPr>
        <w:t>Mazowieckie</w:t>
      </w:r>
      <w:proofErr w:type="spellEnd"/>
      <w:r w:rsidR="00FC3C0C" w:rsidRPr="00E677EC">
        <w:rPr>
          <w:sz w:val="22"/>
          <w:szCs w:val="22"/>
        </w:rPr>
        <w:t xml:space="preserve"> voivodeship, </w:t>
      </w:r>
      <w:r w:rsidR="00BD3611" w:rsidRPr="00E677EC">
        <w:rPr>
          <w:sz w:val="22"/>
          <w:szCs w:val="22"/>
        </w:rPr>
        <w:t xml:space="preserve">Gdansk/Gdynia/Sopot/ </w:t>
      </w:r>
      <w:proofErr w:type="spellStart"/>
      <w:r w:rsidR="00BD3611" w:rsidRPr="00E677EC">
        <w:rPr>
          <w:sz w:val="22"/>
          <w:szCs w:val="22"/>
        </w:rPr>
        <w:t>Pomorskie</w:t>
      </w:r>
      <w:proofErr w:type="spellEnd"/>
      <w:r w:rsidR="00BD3611" w:rsidRPr="00E677EC">
        <w:rPr>
          <w:sz w:val="22"/>
          <w:szCs w:val="22"/>
        </w:rPr>
        <w:t xml:space="preserve"> voivodeship, </w:t>
      </w:r>
      <w:r w:rsidR="00EA41C1" w:rsidRPr="00E677EC">
        <w:rPr>
          <w:sz w:val="22"/>
          <w:szCs w:val="22"/>
        </w:rPr>
        <w:t xml:space="preserve">Lublin - </w:t>
      </w:r>
      <w:proofErr w:type="spellStart"/>
      <w:r w:rsidR="00EA41C1" w:rsidRPr="00E677EC">
        <w:rPr>
          <w:sz w:val="22"/>
          <w:szCs w:val="22"/>
        </w:rPr>
        <w:t>Lubelskie</w:t>
      </w:r>
      <w:proofErr w:type="spellEnd"/>
      <w:r w:rsidR="00EA41C1" w:rsidRPr="00E677EC">
        <w:rPr>
          <w:sz w:val="22"/>
          <w:szCs w:val="22"/>
        </w:rPr>
        <w:t xml:space="preserve"> voivodeship</w:t>
      </w:r>
      <w:r w:rsidR="00760A03" w:rsidRPr="00E677EC">
        <w:rPr>
          <w:sz w:val="22"/>
          <w:szCs w:val="22"/>
        </w:rPr>
        <w:t xml:space="preserve">, Wroclaw - </w:t>
      </w:r>
      <w:proofErr w:type="spellStart"/>
      <w:r w:rsidR="00760A03" w:rsidRPr="00E677EC">
        <w:rPr>
          <w:sz w:val="22"/>
          <w:szCs w:val="22"/>
        </w:rPr>
        <w:t>Dolnoslaskie</w:t>
      </w:r>
      <w:proofErr w:type="spellEnd"/>
      <w:r w:rsidR="00760A03" w:rsidRPr="00E677EC">
        <w:rPr>
          <w:sz w:val="22"/>
          <w:szCs w:val="22"/>
        </w:rPr>
        <w:t xml:space="preserve"> voivodeship, </w:t>
      </w:r>
      <w:r w:rsidR="00E20A4E" w:rsidRPr="00E677EC">
        <w:rPr>
          <w:sz w:val="22"/>
          <w:szCs w:val="22"/>
        </w:rPr>
        <w:t xml:space="preserve">Katowice/Czestochowa - </w:t>
      </w:r>
      <w:proofErr w:type="spellStart"/>
      <w:r w:rsidR="00E20A4E" w:rsidRPr="00E677EC">
        <w:rPr>
          <w:sz w:val="22"/>
          <w:szCs w:val="22"/>
        </w:rPr>
        <w:t>Slaskie</w:t>
      </w:r>
      <w:proofErr w:type="spellEnd"/>
      <w:r w:rsidR="00E20A4E" w:rsidRPr="00E677EC">
        <w:rPr>
          <w:sz w:val="22"/>
          <w:szCs w:val="22"/>
        </w:rPr>
        <w:t xml:space="preserve"> voivodeship, </w:t>
      </w:r>
      <w:r w:rsidR="00E16F02" w:rsidRPr="00E677EC">
        <w:rPr>
          <w:sz w:val="22"/>
          <w:szCs w:val="22"/>
        </w:rPr>
        <w:t xml:space="preserve">Poznan- </w:t>
      </w:r>
      <w:proofErr w:type="spellStart"/>
      <w:r w:rsidR="00E16F02" w:rsidRPr="00E677EC">
        <w:rPr>
          <w:sz w:val="22"/>
          <w:szCs w:val="22"/>
        </w:rPr>
        <w:t>Wielkopolskie</w:t>
      </w:r>
      <w:proofErr w:type="spellEnd"/>
      <w:r w:rsidR="00E16F02" w:rsidRPr="00E677EC">
        <w:rPr>
          <w:sz w:val="22"/>
          <w:szCs w:val="22"/>
        </w:rPr>
        <w:t xml:space="preserve"> voivodeship, </w:t>
      </w:r>
      <w:r w:rsidR="00740901" w:rsidRPr="00E677EC">
        <w:rPr>
          <w:sz w:val="22"/>
          <w:szCs w:val="22"/>
        </w:rPr>
        <w:t>Rzeszow/</w:t>
      </w:r>
      <w:proofErr w:type="spellStart"/>
      <w:r w:rsidR="00740901" w:rsidRPr="00E677EC">
        <w:rPr>
          <w:sz w:val="22"/>
          <w:szCs w:val="22"/>
        </w:rPr>
        <w:t>Przemysl</w:t>
      </w:r>
      <w:proofErr w:type="spellEnd"/>
      <w:r w:rsidR="00740901" w:rsidRPr="00E677EC">
        <w:rPr>
          <w:sz w:val="22"/>
          <w:szCs w:val="22"/>
        </w:rPr>
        <w:t xml:space="preserve"> - </w:t>
      </w:r>
      <w:proofErr w:type="spellStart"/>
      <w:r w:rsidR="00740901" w:rsidRPr="00E677EC">
        <w:rPr>
          <w:sz w:val="22"/>
          <w:szCs w:val="22"/>
        </w:rPr>
        <w:t>Podkarpackie</w:t>
      </w:r>
      <w:proofErr w:type="spellEnd"/>
      <w:r w:rsidR="00740901" w:rsidRPr="00E677EC">
        <w:rPr>
          <w:sz w:val="22"/>
          <w:szCs w:val="22"/>
        </w:rPr>
        <w:t xml:space="preserve"> voivodeship, </w:t>
      </w:r>
      <w:r w:rsidR="0090301B" w:rsidRPr="00E677EC">
        <w:rPr>
          <w:sz w:val="22"/>
          <w:szCs w:val="22"/>
        </w:rPr>
        <w:t xml:space="preserve">Krakow - </w:t>
      </w:r>
      <w:proofErr w:type="spellStart"/>
      <w:r w:rsidR="0090301B" w:rsidRPr="00E677EC">
        <w:rPr>
          <w:sz w:val="22"/>
          <w:szCs w:val="22"/>
        </w:rPr>
        <w:t>Malopolskie</w:t>
      </w:r>
      <w:proofErr w:type="spellEnd"/>
      <w:r w:rsidR="0090301B" w:rsidRPr="00E677EC">
        <w:rPr>
          <w:sz w:val="22"/>
          <w:szCs w:val="22"/>
        </w:rPr>
        <w:t xml:space="preserve"> voivodeship).</w:t>
      </w:r>
    </w:p>
    <w:p w14:paraId="42104744" w14:textId="77777777" w:rsidR="00F428A8" w:rsidRPr="00E677EC" w:rsidRDefault="003F5BE3" w:rsidP="002807C8">
      <w:pPr>
        <w:spacing w:before="6"/>
        <w:ind w:right="7853"/>
        <w:rPr>
          <w:b/>
          <w:sz w:val="22"/>
          <w:szCs w:val="22"/>
        </w:rPr>
      </w:pPr>
      <w:r w:rsidRPr="00E677EC">
        <w:rPr>
          <w:b/>
          <w:sz w:val="22"/>
          <w:szCs w:val="22"/>
        </w:rPr>
        <w:lastRenderedPageBreak/>
        <w:t>3.1.3 Target groups</w:t>
      </w:r>
    </w:p>
    <w:p w14:paraId="15F9BD8F" w14:textId="30ABD5A9" w:rsidR="00F53C57" w:rsidRPr="00E677EC" w:rsidRDefault="00875FD8" w:rsidP="002807C8">
      <w:pPr>
        <w:spacing w:line="240" w:lineRule="exact"/>
        <w:ind w:right="74"/>
        <w:rPr>
          <w:sz w:val="22"/>
          <w:szCs w:val="22"/>
        </w:rPr>
      </w:pPr>
      <w:r w:rsidRPr="00E677EC">
        <w:rPr>
          <w:sz w:val="22"/>
          <w:szCs w:val="22"/>
        </w:rPr>
        <w:t>N/A</w:t>
      </w:r>
    </w:p>
    <w:p w14:paraId="39B64C9A" w14:textId="77777777" w:rsidR="00F428A8" w:rsidRPr="00E677EC" w:rsidRDefault="003F5BE3" w:rsidP="002807C8">
      <w:pPr>
        <w:spacing w:before="4"/>
        <w:ind w:right="8078"/>
        <w:rPr>
          <w:sz w:val="22"/>
          <w:szCs w:val="22"/>
        </w:rPr>
      </w:pPr>
      <w:r w:rsidRPr="00E677EC">
        <w:rPr>
          <w:b/>
          <w:sz w:val="22"/>
          <w:szCs w:val="22"/>
        </w:rPr>
        <w:t>3.2 Specific work</w:t>
      </w:r>
    </w:p>
    <w:p w14:paraId="2FAADF5F" w14:textId="7FBDB22B" w:rsidR="00F53C57" w:rsidRPr="00E677EC" w:rsidRDefault="002E7996" w:rsidP="00AC666C">
      <w:pPr>
        <w:spacing w:before="68" w:line="240" w:lineRule="exact"/>
        <w:ind w:right="63"/>
        <w:rPr>
          <w:sz w:val="22"/>
          <w:szCs w:val="22"/>
        </w:rPr>
      </w:pPr>
      <w:r w:rsidRPr="00E677EC">
        <w:rPr>
          <w:sz w:val="22"/>
          <w:szCs w:val="22"/>
        </w:rPr>
        <w:t>T</w:t>
      </w:r>
      <w:r w:rsidR="003F5BE3" w:rsidRPr="00E677EC">
        <w:rPr>
          <w:sz w:val="22"/>
          <w:szCs w:val="22"/>
        </w:rPr>
        <w:t>he Contractor is obliged to provide any equipment estimated to be essential for the safety of DRC</w:t>
      </w:r>
      <w:r w:rsidR="00E11F33">
        <w:rPr>
          <w:sz w:val="22"/>
          <w:szCs w:val="22"/>
        </w:rPr>
        <w:t xml:space="preserve"> and partners</w:t>
      </w:r>
      <w:r w:rsidR="003F5BE3" w:rsidRPr="00E677EC">
        <w:rPr>
          <w:sz w:val="22"/>
          <w:szCs w:val="22"/>
        </w:rPr>
        <w:t xml:space="preserve"> Staff </w:t>
      </w:r>
      <w:r w:rsidR="002D6C29" w:rsidRPr="00E677EC">
        <w:rPr>
          <w:sz w:val="22"/>
          <w:szCs w:val="22"/>
        </w:rPr>
        <w:t xml:space="preserve">and </w:t>
      </w:r>
      <w:r w:rsidR="003F5BE3" w:rsidRPr="00E677EC">
        <w:rPr>
          <w:sz w:val="22"/>
          <w:szCs w:val="22"/>
        </w:rPr>
        <w:t>provide all necessary support upon Contracting Authority’s request.</w:t>
      </w:r>
    </w:p>
    <w:p w14:paraId="63C3D6CC" w14:textId="77777777" w:rsidR="003207CA" w:rsidRPr="00E677EC" w:rsidRDefault="002D6C29" w:rsidP="002807C8">
      <w:pPr>
        <w:spacing w:before="3"/>
        <w:rPr>
          <w:b/>
          <w:sz w:val="22"/>
          <w:szCs w:val="22"/>
        </w:rPr>
      </w:pPr>
      <w:r w:rsidRPr="00E677EC">
        <w:rPr>
          <w:b/>
          <w:sz w:val="22"/>
          <w:szCs w:val="22"/>
        </w:rPr>
        <w:t>3.3 Project</w:t>
      </w:r>
      <w:r w:rsidR="003F5BE3" w:rsidRPr="00E677EC">
        <w:rPr>
          <w:b/>
          <w:sz w:val="22"/>
          <w:szCs w:val="22"/>
        </w:rPr>
        <w:t xml:space="preserve"> management</w:t>
      </w:r>
    </w:p>
    <w:p w14:paraId="6B143CAE" w14:textId="77777777" w:rsidR="00F428A8" w:rsidRPr="00E677EC" w:rsidRDefault="003F5BE3" w:rsidP="002807C8">
      <w:pPr>
        <w:spacing w:line="240" w:lineRule="exact"/>
        <w:rPr>
          <w:sz w:val="22"/>
          <w:szCs w:val="22"/>
        </w:rPr>
      </w:pPr>
      <w:r w:rsidRPr="00E677EC">
        <w:rPr>
          <w:b/>
          <w:sz w:val="22"/>
          <w:szCs w:val="22"/>
        </w:rPr>
        <w:t>3.3.1 Responsible body</w:t>
      </w:r>
    </w:p>
    <w:p w14:paraId="07B24C56" w14:textId="225FF426" w:rsidR="002D6C29" w:rsidRPr="00E677EC" w:rsidRDefault="002F161C" w:rsidP="002F161C">
      <w:pPr>
        <w:spacing w:before="6"/>
        <w:ind w:left="118" w:hanging="118"/>
        <w:rPr>
          <w:b/>
          <w:sz w:val="22"/>
          <w:szCs w:val="22"/>
        </w:rPr>
      </w:pPr>
      <w:r w:rsidRPr="00E677EC">
        <w:rPr>
          <w:sz w:val="22"/>
          <w:szCs w:val="22"/>
        </w:rPr>
        <w:t>FUNDACJA DANISH REFUGEE COUNCIL POLSKA</w:t>
      </w:r>
      <w:r w:rsidR="002D6C29" w:rsidRPr="00E677EC">
        <w:rPr>
          <w:b/>
          <w:sz w:val="22"/>
          <w:szCs w:val="22"/>
        </w:rPr>
        <w:t xml:space="preserve"> </w:t>
      </w:r>
    </w:p>
    <w:p w14:paraId="56261A4A" w14:textId="77777777" w:rsidR="002F161C" w:rsidRPr="00E677EC" w:rsidRDefault="002F161C" w:rsidP="002F161C">
      <w:pPr>
        <w:spacing w:before="6"/>
        <w:ind w:left="118" w:hanging="118"/>
        <w:rPr>
          <w:b/>
          <w:sz w:val="22"/>
          <w:szCs w:val="22"/>
        </w:rPr>
      </w:pPr>
    </w:p>
    <w:p w14:paraId="219DBC54" w14:textId="2F2EC809" w:rsidR="002D6C29" w:rsidRPr="00E677EC" w:rsidRDefault="003F5BE3" w:rsidP="002F161C">
      <w:pPr>
        <w:spacing w:before="6"/>
        <w:rPr>
          <w:b/>
          <w:sz w:val="22"/>
          <w:szCs w:val="22"/>
        </w:rPr>
      </w:pPr>
      <w:r w:rsidRPr="00E677EC">
        <w:rPr>
          <w:b/>
          <w:sz w:val="22"/>
          <w:szCs w:val="22"/>
        </w:rPr>
        <w:t>4.      LOGISTICS AND TIMING</w:t>
      </w:r>
    </w:p>
    <w:p w14:paraId="3B4EB1DE" w14:textId="77777777" w:rsidR="00F428A8" w:rsidRPr="00E677EC" w:rsidRDefault="003F5BE3" w:rsidP="002807C8">
      <w:pPr>
        <w:spacing w:line="240" w:lineRule="exact"/>
        <w:rPr>
          <w:sz w:val="22"/>
          <w:szCs w:val="22"/>
        </w:rPr>
      </w:pPr>
      <w:r w:rsidRPr="00E677EC">
        <w:rPr>
          <w:b/>
          <w:sz w:val="22"/>
          <w:szCs w:val="22"/>
        </w:rPr>
        <w:t>4.1 Location</w:t>
      </w:r>
    </w:p>
    <w:p w14:paraId="694FD96C" w14:textId="67EF0204" w:rsidR="00F53C57" w:rsidRPr="00E677EC" w:rsidRDefault="00E9066A" w:rsidP="002807C8">
      <w:pPr>
        <w:spacing w:line="240" w:lineRule="exact"/>
        <w:rPr>
          <w:sz w:val="22"/>
          <w:szCs w:val="22"/>
        </w:rPr>
      </w:pPr>
      <w:r w:rsidRPr="00E677EC">
        <w:rPr>
          <w:sz w:val="22"/>
          <w:szCs w:val="22"/>
        </w:rPr>
        <w:t xml:space="preserve">Poland (Warsaw/ </w:t>
      </w:r>
      <w:proofErr w:type="spellStart"/>
      <w:r w:rsidRPr="00E677EC">
        <w:rPr>
          <w:sz w:val="22"/>
          <w:szCs w:val="22"/>
        </w:rPr>
        <w:t>Mazowieckie</w:t>
      </w:r>
      <w:proofErr w:type="spellEnd"/>
      <w:r w:rsidRPr="00E677EC">
        <w:rPr>
          <w:sz w:val="22"/>
          <w:szCs w:val="22"/>
        </w:rPr>
        <w:t xml:space="preserve"> voivodeship, Gdansk/Gdynia/Sopot/ </w:t>
      </w:r>
      <w:proofErr w:type="spellStart"/>
      <w:r w:rsidRPr="00E677EC">
        <w:rPr>
          <w:sz w:val="22"/>
          <w:szCs w:val="22"/>
        </w:rPr>
        <w:t>Pomorskie</w:t>
      </w:r>
      <w:proofErr w:type="spellEnd"/>
      <w:r w:rsidRPr="00E677EC">
        <w:rPr>
          <w:sz w:val="22"/>
          <w:szCs w:val="22"/>
        </w:rPr>
        <w:t xml:space="preserve"> voivodeship, Lublin - </w:t>
      </w:r>
      <w:proofErr w:type="spellStart"/>
      <w:r w:rsidRPr="00E677EC">
        <w:rPr>
          <w:sz w:val="22"/>
          <w:szCs w:val="22"/>
        </w:rPr>
        <w:t>Lubelskie</w:t>
      </w:r>
      <w:proofErr w:type="spellEnd"/>
      <w:r w:rsidRPr="00E677EC">
        <w:rPr>
          <w:sz w:val="22"/>
          <w:szCs w:val="22"/>
        </w:rPr>
        <w:t xml:space="preserve"> voivodeship, Wroclaw - </w:t>
      </w:r>
      <w:proofErr w:type="spellStart"/>
      <w:r w:rsidRPr="00E677EC">
        <w:rPr>
          <w:sz w:val="22"/>
          <w:szCs w:val="22"/>
        </w:rPr>
        <w:t>Dolnoslaskie</w:t>
      </w:r>
      <w:proofErr w:type="spellEnd"/>
      <w:r w:rsidRPr="00E677EC">
        <w:rPr>
          <w:sz w:val="22"/>
          <w:szCs w:val="22"/>
        </w:rPr>
        <w:t xml:space="preserve"> voivodeship, Katowice/Czestochowa - </w:t>
      </w:r>
      <w:proofErr w:type="spellStart"/>
      <w:r w:rsidRPr="00E677EC">
        <w:rPr>
          <w:sz w:val="22"/>
          <w:szCs w:val="22"/>
        </w:rPr>
        <w:t>Slaskie</w:t>
      </w:r>
      <w:proofErr w:type="spellEnd"/>
      <w:r w:rsidRPr="00E677EC">
        <w:rPr>
          <w:sz w:val="22"/>
          <w:szCs w:val="22"/>
        </w:rPr>
        <w:t xml:space="preserve"> voivodeship, Poznan- </w:t>
      </w:r>
      <w:proofErr w:type="spellStart"/>
      <w:r w:rsidRPr="00E677EC">
        <w:rPr>
          <w:sz w:val="22"/>
          <w:szCs w:val="22"/>
        </w:rPr>
        <w:t>Wielkopolskie</w:t>
      </w:r>
      <w:proofErr w:type="spellEnd"/>
      <w:r w:rsidRPr="00E677EC">
        <w:rPr>
          <w:sz w:val="22"/>
          <w:szCs w:val="22"/>
        </w:rPr>
        <w:t xml:space="preserve"> voivodeship, Rzeszow/</w:t>
      </w:r>
      <w:proofErr w:type="spellStart"/>
      <w:r w:rsidRPr="00E677EC">
        <w:rPr>
          <w:sz w:val="22"/>
          <w:szCs w:val="22"/>
        </w:rPr>
        <w:t>Przemysl</w:t>
      </w:r>
      <w:proofErr w:type="spellEnd"/>
      <w:r w:rsidRPr="00E677EC">
        <w:rPr>
          <w:sz w:val="22"/>
          <w:szCs w:val="22"/>
        </w:rPr>
        <w:t xml:space="preserve"> - </w:t>
      </w:r>
      <w:proofErr w:type="spellStart"/>
      <w:r w:rsidRPr="00E677EC">
        <w:rPr>
          <w:sz w:val="22"/>
          <w:szCs w:val="22"/>
        </w:rPr>
        <w:t>Podkarpackie</w:t>
      </w:r>
      <w:proofErr w:type="spellEnd"/>
      <w:r w:rsidRPr="00E677EC">
        <w:rPr>
          <w:sz w:val="22"/>
          <w:szCs w:val="22"/>
        </w:rPr>
        <w:t xml:space="preserve"> voivodeship, Krakow - </w:t>
      </w:r>
      <w:proofErr w:type="spellStart"/>
      <w:r w:rsidRPr="00E677EC">
        <w:rPr>
          <w:sz w:val="22"/>
          <w:szCs w:val="22"/>
        </w:rPr>
        <w:t>Malopolskie</w:t>
      </w:r>
      <w:proofErr w:type="spellEnd"/>
      <w:r w:rsidRPr="00E677EC">
        <w:rPr>
          <w:sz w:val="22"/>
          <w:szCs w:val="22"/>
        </w:rPr>
        <w:t xml:space="preserve"> voivodeship).</w:t>
      </w:r>
    </w:p>
    <w:p w14:paraId="0818B6A2" w14:textId="77777777" w:rsidR="00F428A8" w:rsidRPr="00E677EC" w:rsidRDefault="003F5BE3" w:rsidP="002807C8">
      <w:pPr>
        <w:spacing w:before="4"/>
        <w:rPr>
          <w:sz w:val="22"/>
          <w:szCs w:val="22"/>
        </w:rPr>
      </w:pPr>
      <w:r w:rsidRPr="00E677EC">
        <w:rPr>
          <w:b/>
          <w:sz w:val="22"/>
          <w:szCs w:val="22"/>
        </w:rPr>
        <w:t xml:space="preserve">4.2 Start date &amp; Period of implementation of </w:t>
      </w:r>
      <w:proofErr w:type="gramStart"/>
      <w:r w:rsidRPr="00E677EC">
        <w:rPr>
          <w:b/>
          <w:sz w:val="22"/>
          <w:szCs w:val="22"/>
        </w:rPr>
        <w:t>tasks</w:t>
      </w:r>
      <w:proofErr w:type="gramEnd"/>
    </w:p>
    <w:p w14:paraId="372324FE" w14:textId="4D20DF61" w:rsidR="00F428A8" w:rsidRPr="00E677EC" w:rsidRDefault="003207CA" w:rsidP="002807C8">
      <w:pPr>
        <w:spacing w:line="240" w:lineRule="exact"/>
        <w:jc w:val="both"/>
        <w:rPr>
          <w:sz w:val="22"/>
          <w:szCs w:val="22"/>
        </w:rPr>
      </w:pPr>
      <w:r w:rsidRPr="00E677EC">
        <w:rPr>
          <w:sz w:val="22"/>
          <w:szCs w:val="22"/>
        </w:rPr>
        <w:t xml:space="preserve">The intended start date </w:t>
      </w:r>
      <w:r w:rsidR="0063458D" w:rsidRPr="00E677EC">
        <w:rPr>
          <w:sz w:val="22"/>
          <w:szCs w:val="22"/>
        </w:rPr>
        <w:t xml:space="preserve">for </w:t>
      </w:r>
      <w:r w:rsidR="00D40A22" w:rsidRPr="00E677EC">
        <w:rPr>
          <w:sz w:val="22"/>
          <w:szCs w:val="22"/>
        </w:rPr>
        <w:t xml:space="preserve">both </w:t>
      </w:r>
      <w:r w:rsidR="0063458D" w:rsidRPr="00E677EC">
        <w:rPr>
          <w:sz w:val="22"/>
          <w:szCs w:val="22"/>
        </w:rPr>
        <w:t>LOT</w:t>
      </w:r>
      <w:r w:rsidR="00D40A22" w:rsidRPr="00E677EC">
        <w:rPr>
          <w:sz w:val="22"/>
          <w:szCs w:val="22"/>
        </w:rPr>
        <w:t xml:space="preserve">s – </w:t>
      </w:r>
      <w:r w:rsidR="00146EFA" w:rsidRPr="00E677EC">
        <w:rPr>
          <w:sz w:val="22"/>
          <w:szCs w:val="22"/>
        </w:rPr>
        <w:t>LOT I and</w:t>
      </w:r>
      <w:r w:rsidR="0063458D" w:rsidRPr="00E677EC">
        <w:rPr>
          <w:sz w:val="22"/>
          <w:szCs w:val="22"/>
        </w:rPr>
        <w:t xml:space="preserve"> LOT II</w:t>
      </w:r>
      <w:r w:rsidR="00091CB4" w:rsidRPr="00E677EC">
        <w:rPr>
          <w:sz w:val="22"/>
          <w:szCs w:val="22"/>
        </w:rPr>
        <w:t xml:space="preserve"> is </w:t>
      </w:r>
      <w:r w:rsidR="00874E92">
        <w:rPr>
          <w:sz w:val="22"/>
          <w:szCs w:val="22"/>
        </w:rPr>
        <w:t>01</w:t>
      </w:r>
      <w:r w:rsidR="00874E92" w:rsidRPr="00874E92">
        <w:rPr>
          <w:sz w:val="22"/>
          <w:szCs w:val="22"/>
          <w:vertAlign w:val="superscript"/>
        </w:rPr>
        <w:t>st</w:t>
      </w:r>
      <w:r w:rsidR="00874E92">
        <w:rPr>
          <w:sz w:val="22"/>
          <w:szCs w:val="22"/>
        </w:rPr>
        <w:t xml:space="preserve"> July</w:t>
      </w:r>
      <w:r w:rsidR="00A61322" w:rsidRPr="00E677EC">
        <w:rPr>
          <w:sz w:val="22"/>
          <w:szCs w:val="22"/>
        </w:rPr>
        <w:t xml:space="preserve"> </w:t>
      </w:r>
      <w:r w:rsidR="005A494E" w:rsidRPr="00E677EC">
        <w:rPr>
          <w:sz w:val="22"/>
          <w:szCs w:val="22"/>
        </w:rPr>
        <w:t>202</w:t>
      </w:r>
      <w:r w:rsidR="002B0E3B">
        <w:rPr>
          <w:sz w:val="22"/>
          <w:szCs w:val="22"/>
        </w:rPr>
        <w:t>3</w:t>
      </w:r>
      <w:r w:rsidR="00355A93" w:rsidRPr="00E677EC">
        <w:rPr>
          <w:sz w:val="22"/>
          <w:szCs w:val="22"/>
        </w:rPr>
        <w:t>,</w:t>
      </w:r>
      <w:r w:rsidR="00875FD8" w:rsidRPr="00E677EC">
        <w:rPr>
          <w:sz w:val="22"/>
          <w:szCs w:val="22"/>
        </w:rPr>
        <w:t xml:space="preserve"> </w:t>
      </w:r>
      <w:r w:rsidR="00DB1B5D" w:rsidRPr="00E677EC">
        <w:rPr>
          <w:sz w:val="22"/>
          <w:szCs w:val="22"/>
        </w:rPr>
        <w:t xml:space="preserve">with the estimated end date until </w:t>
      </w:r>
      <w:r w:rsidR="00874E92">
        <w:rPr>
          <w:sz w:val="22"/>
          <w:szCs w:val="22"/>
        </w:rPr>
        <w:t>31</w:t>
      </w:r>
      <w:r w:rsidR="00874E92" w:rsidRPr="00874E92">
        <w:rPr>
          <w:sz w:val="22"/>
          <w:szCs w:val="22"/>
          <w:vertAlign w:val="superscript"/>
        </w:rPr>
        <w:t>st</w:t>
      </w:r>
      <w:r w:rsidR="00874E92">
        <w:rPr>
          <w:sz w:val="22"/>
          <w:szCs w:val="22"/>
        </w:rPr>
        <w:t xml:space="preserve"> December 2023</w:t>
      </w:r>
      <w:r w:rsidR="00DB1B5D" w:rsidRPr="00E677EC">
        <w:rPr>
          <w:sz w:val="22"/>
          <w:szCs w:val="22"/>
        </w:rPr>
        <w:t xml:space="preserve">, </w:t>
      </w:r>
      <w:r w:rsidR="00046FA7" w:rsidRPr="00E677EC">
        <w:rPr>
          <w:sz w:val="22"/>
          <w:szCs w:val="22"/>
        </w:rPr>
        <w:t>retaining the right to extend/shorten the period in line with the scope of activities.</w:t>
      </w:r>
    </w:p>
    <w:p w14:paraId="5A4EEA55" w14:textId="77777777" w:rsidR="002D6C29" w:rsidRPr="00E677EC" w:rsidRDefault="002D6C29" w:rsidP="00EC5DC6">
      <w:pPr>
        <w:spacing w:line="240" w:lineRule="exact"/>
        <w:ind w:left="118"/>
        <w:jc w:val="both"/>
        <w:rPr>
          <w:sz w:val="22"/>
          <w:szCs w:val="22"/>
        </w:rPr>
      </w:pPr>
    </w:p>
    <w:p w14:paraId="2080925A" w14:textId="77777777" w:rsidR="00F428A8" w:rsidRPr="00E677EC" w:rsidRDefault="003F5BE3" w:rsidP="00482E1E">
      <w:pPr>
        <w:spacing w:before="3"/>
        <w:jc w:val="both"/>
        <w:rPr>
          <w:b/>
          <w:sz w:val="22"/>
          <w:szCs w:val="22"/>
        </w:rPr>
      </w:pPr>
      <w:r w:rsidRPr="00E677EC">
        <w:rPr>
          <w:b/>
          <w:sz w:val="22"/>
          <w:szCs w:val="22"/>
        </w:rPr>
        <w:t>5.      REQUIREMENTS</w:t>
      </w:r>
      <w:r w:rsidR="002D6C29" w:rsidRPr="00E677EC">
        <w:rPr>
          <w:b/>
          <w:sz w:val="22"/>
          <w:szCs w:val="22"/>
        </w:rPr>
        <w:t xml:space="preserve"> </w:t>
      </w:r>
    </w:p>
    <w:p w14:paraId="7F7B4781" w14:textId="77777777" w:rsidR="002D6C29" w:rsidRPr="00E677EC" w:rsidRDefault="002D6C29" w:rsidP="00EC5DC6">
      <w:pPr>
        <w:spacing w:before="3"/>
        <w:ind w:left="118"/>
        <w:jc w:val="both"/>
        <w:rPr>
          <w:sz w:val="22"/>
          <w:szCs w:val="22"/>
        </w:rPr>
      </w:pPr>
    </w:p>
    <w:p w14:paraId="377324A3" w14:textId="52560C70" w:rsidR="002D6C29" w:rsidRPr="00E677EC" w:rsidRDefault="003F5BE3" w:rsidP="002807C8">
      <w:pPr>
        <w:spacing w:line="240" w:lineRule="exact"/>
        <w:jc w:val="both"/>
        <w:rPr>
          <w:b/>
          <w:sz w:val="22"/>
          <w:szCs w:val="22"/>
        </w:rPr>
      </w:pPr>
      <w:r w:rsidRPr="00E677EC">
        <w:rPr>
          <w:b/>
          <w:sz w:val="22"/>
          <w:szCs w:val="22"/>
        </w:rPr>
        <w:t>5.</w:t>
      </w:r>
      <w:r w:rsidR="00C232ED">
        <w:rPr>
          <w:b/>
          <w:sz w:val="22"/>
          <w:szCs w:val="22"/>
        </w:rPr>
        <w:t>1</w:t>
      </w:r>
      <w:r w:rsidRPr="00E677EC">
        <w:rPr>
          <w:b/>
          <w:sz w:val="22"/>
          <w:szCs w:val="22"/>
        </w:rPr>
        <w:t xml:space="preserve"> Equipment</w:t>
      </w:r>
      <w:r w:rsidR="002D6C29" w:rsidRPr="00E677EC">
        <w:rPr>
          <w:b/>
          <w:sz w:val="22"/>
          <w:szCs w:val="22"/>
        </w:rPr>
        <w:t xml:space="preserve">  </w:t>
      </w:r>
    </w:p>
    <w:p w14:paraId="1E0DCBFD" w14:textId="77777777" w:rsidR="001B5192" w:rsidRPr="00E677EC" w:rsidRDefault="003F5BE3" w:rsidP="002807C8">
      <w:pPr>
        <w:spacing w:line="240" w:lineRule="exact"/>
        <w:ind w:right="145"/>
        <w:jc w:val="both"/>
        <w:rPr>
          <w:sz w:val="22"/>
          <w:szCs w:val="22"/>
        </w:rPr>
      </w:pPr>
      <w:r w:rsidRPr="00E677EC">
        <w:rPr>
          <w:sz w:val="22"/>
          <w:szCs w:val="22"/>
        </w:rPr>
        <w:t>5.4.1.</w:t>
      </w:r>
      <w:r w:rsidR="00616B8F" w:rsidRPr="00E677EC">
        <w:rPr>
          <w:sz w:val="22"/>
          <w:szCs w:val="22"/>
        </w:rPr>
        <w:t xml:space="preserve"> </w:t>
      </w:r>
    </w:p>
    <w:p w14:paraId="41541C07" w14:textId="6CA64561" w:rsidR="001B5192" w:rsidRPr="00E677EC" w:rsidRDefault="00253A52" w:rsidP="002807C8">
      <w:pPr>
        <w:spacing w:line="240" w:lineRule="exact"/>
        <w:ind w:right="145"/>
        <w:jc w:val="both"/>
        <w:rPr>
          <w:sz w:val="22"/>
          <w:szCs w:val="22"/>
        </w:rPr>
      </w:pPr>
      <w:r w:rsidRPr="00E677EC">
        <w:rPr>
          <w:color w:val="000000" w:themeColor="text1"/>
          <w:sz w:val="22"/>
          <w:szCs w:val="22"/>
        </w:rPr>
        <w:t xml:space="preserve">Approx. </w:t>
      </w:r>
      <w:r w:rsidR="00C107A6" w:rsidRPr="00E677EC">
        <w:rPr>
          <w:color w:val="000000" w:themeColor="text1"/>
          <w:sz w:val="22"/>
          <w:szCs w:val="22"/>
        </w:rPr>
        <w:t>fifteen</w:t>
      </w:r>
      <w:r w:rsidRPr="00E677EC">
        <w:rPr>
          <w:color w:val="000000" w:themeColor="text1"/>
          <w:sz w:val="22"/>
          <w:szCs w:val="22"/>
        </w:rPr>
        <w:t xml:space="preserve"> (</w:t>
      </w:r>
      <w:r w:rsidR="00C107A6" w:rsidRPr="00E677EC">
        <w:rPr>
          <w:color w:val="000000" w:themeColor="text1"/>
          <w:sz w:val="22"/>
          <w:szCs w:val="22"/>
        </w:rPr>
        <w:t>15</w:t>
      </w:r>
      <w:r w:rsidRPr="00E677EC">
        <w:rPr>
          <w:color w:val="000000" w:themeColor="text1"/>
          <w:sz w:val="22"/>
          <w:szCs w:val="22"/>
        </w:rPr>
        <w:t>) vehicles</w:t>
      </w:r>
      <w:r w:rsidR="00091CB4" w:rsidRPr="00E677EC">
        <w:rPr>
          <w:sz w:val="22"/>
          <w:szCs w:val="22"/>
        </w:rPr>
        <w:t xml:space="preserve">, </w:t>
      </w:r>
      <w:r w:rsidR="00875FD8" w:rsidRPr="00E677EC">
        <w:rPr>
          <w:sz w:val="22"/>
          <w:szCs w:val="22"/>
        </w:rPr>
        <w:t xml:space="preserve">to be </w:t>
      </w:r>
      <w:r w:rsidR="009442EB" w:rsidRPr="00E677EC">
        <w:rPr>
          <w:sz w:val="22"/>
          <w:szCs w:val="22"/>
        </w:rPr>
        <w:t xml:space="preserve">as per requested </w:t>
      </w:r>
      <w:r w:rsidR="00257F97" w:rsidRPr="00E677EC">
        <w:rPr>
          <w:sz w:val="22"/>
          <w:szCs w:val="22"/>
        </w:rPr>
        <w:t>specification</w:t>
      </w:r>
      <w:r w:rsidR="00355A93" w:rsidRPr="00E677EC">
        <w:rPr>
          <w:sz w:val="22"/>
          <w:szCs w:val="22"/>
        </w:rPr>
        <w:t xml:space="preserve"> in the attached DRC Technical</w:t>
      </w:r>
      <w:r w:rsidR="00875FD8" w:rsidRPr="00E677EC">
        <w:rPr>
          <w:sz w:val="22"/>
          <w:szCs w:val="22"/>
        </w:rPr>
        <w:t xml:space="preserve"> </w:t>
      </w:r>
      <w:r w:rsidR="00355A93" w:rsidRPr="00E677EC">
        <w:rPr>
          <w:sz w:val="22"/>
          <w:szCs w:val="22"/>
        </w:rPr>
        <w:t>Bid Form</w:t>
      </w:r>
      <w:r w:rsidR="00257F97" w:rsidRPr="00E677EC">
        <w:rPr>
          <w:sz w:val="22"/>
          <w:szCs w:val="22"/>
        </w:rPr>
        <w:t xml:space="preserve"> – Annex </w:t>
      </w:r>
      <w:r w:rsidR="00541269" w:rsidRPr="00E677EC">
        <w:rPr>
          <w:sz w:val="22"/>
          <w:szCs w:val="22"/>
        </w:rPr>
        <w:t>A.</w:t>
      </w:r>
      <w:r w:rsidR="00257F97" w:rsidRPr="00E677EC">
        <w:rPr>
          <w:sz w:val="22"/>
          <w:szCs w:val="22"/>
        </w:rPr>
        <w:t>1</w:t>
      </w:r>
      <w:r w:rsidR="00355A93" w:rsidRPr="00E677EC">
        <w:rPr>
          <w:sz w:val="22"/>
          <w:szCs w:val="22"/>
        </w:rPr>
        <w:t xml:space="preserve">, registered in </w:t>
      </w:r>
      <w:r w:rsidR="003628A5" w:rsidRPr="00E677EC">
        <w:rPr>
          <w:sz w:val="22"/>
          <w:szCs w:val="22"/>
        </w:rPr>
        <w:t>Poland</w:t>
      </w:r>
      <w:r w:rsidR="003F5BE3" w:rsidRPr="00E677EC">
        <w:rPr>
          <w:sz w:val="22"/>
          <w:szCs w:val="22"/>
        </w:rPr>
        <w:t>, for the exclusive purpose of DRC</w:t>
      </w:r>
      <w:r w:rsidR="00360161">
        <w:rPr>
          <w:sz w:val="22"/>
          <w:szCs w:val="22"/>
        </w:rPr>
        <w:t xml:space="preserve"> and partners organization</w:t>
      </w:r>
      <w:r w:rsidR="003F5BE3" w:rsidRPr="00E677EC">
        <w:rPr>
          <w:sz w:val="22"/>
          <w:szCs w:val="22"/>
        </w:rPr>
        <w:t xml:space="preserve"> staff </w:t>
      </w:r>
      <w:r w:rsidR="003207CA" w:rsidRPr="00E677EC">
        <w:rPr>
          <w:sz w:val="22"/>
          <w:szCs w:val="22"/>
        </w:rPr>
        <w:t>transport on the territory</w:t>
      </w:r>
      <w:r w:rsidR="001046CE" w:rsidRPr="00E677EC">
        <w:rPr>
          <w:sz w:val="22"/>
          <w:szCs w:val="22"/>
        </w:rPr>
        <w:t xml:space="preserve"> </w:t>
      </w:r>
      <w:r w:rsidR="003207CA" w:rsidRPr="00E677EC">
        <w:rPr>
          <w:sz w:val="22"/>
          <w:szCs w:val="22"/>
        </w:rPr>
        <w:t xml:space="preserve">of </w:t>
      </w:r>
      <w:r w:rsidR="003628A5" w:rsidRPr="00E677EC">
        <w:rPr>
          <w:sz w:val="22"/>
          <w:szCs w:val="22"/>
        </w:rPr>
        <w:t>Poland</w:t>
      </w:r>
      <w:r w:rsidR="00091CB4" w:rsidRPr="00E677EC">
        <w:rPr>
          <w:sz w:val="22"/>
          <w:szCs w:val="22"/>
        </w:rPr>
        <w:t>. Vehicles</w:t>
      </w:r>
      <w:r w:rsidR="003F5BE3" w:rsidRPr="00E677EC">
        <w:rPr>
          <w:sz w:val="22"/>
          <w:szCs w:val="22"/>
        </w:rPr>
        <w:t xml:space="preserve"> </w:t>
      </w:r>
      <w:proofErr w:type="gramStart"/>
      <w:r w:rsidR="003F5BE3" w:rsidRPr="00E677EC">
        <w:rPr>
          <w:sz w:val="22"/>
          <w:szCs w:val="22"/>
        </w:rPr>
        <w:t>is</w:t>
      </w:r>
      <w:proofErr w:type="gramEnd"/>
      <w:r w:rsidR="003F5BE3" w:rsidRPr="00E677EC">
        <w:rPr>
          <w:sz w:val="22"/>
          <w:szCs w:val="22"/>
        </w:rPr>
        <w:t xml:space="preserve"> to be </w:t>
      </w:r>
      <w:r w:rsidR="00616B8F" w:rsidRPr="00E677EC">
        <w:rPr>
          <w:sz w:val="22"/>
          <w:szCs w:val="22"/>
        </w:rPr>
        <w:t xml:space="preserve">mechanically </w:t>
      </w:r>
      <w:r w:rsidR="00875FD8" w:rsidRPr="00E677EC">
        <w:rPr>
          <w:sz w:val="22"/>
          <w:szCs w:val="22"/>
        </w:rPr>
        <w:t>sound,</w:t>
      </w:r>
      <w:r w:rsidR="003F5BE3" w:rsidRPr="00E677EC">
        <w:rPr>
          <w:sz w:val="22"/>
          <w:szCs w:val="22"/>
        </w:rPr>
        <w:t xml:space="preserve"> </w:t>
      </w:r>
      <w:r w:rsidR="00E839E7" w:rsidRPr="00E677EC">
        <w:rPr>
          <w:sz w:val="22"/>
          <w:szCs w:val="22"/>
        </w:rPr>
        <w:t xml:space="preserve">completely </w:t>
      </w:r>
      <w:r w:rsidR="002D6C29" w:rsidRPr="00E677EC">
        <w:rPr>
          <w:sz w:val="22"/>
          <w:szCs w:val="22"/>
        </w:rPr>
        <w:t xml:space="preserve">clean </w:t>
      </w:r>
      <w:r w:rsidR="00E839E7" w:rsidRPr="00E677EC">
        <w:rPr>
          <w:sz w:val="22"/>
          <w:szCs w:val="22"/>
        </w:rPr>
        <w:t>with clean</w:t>
      </w:r>
      <w:r w:rsidR="002D6C29" w:rsidRPr="00E677EC">
        <w:rPr>
          <w:sz w:val="22"/>
          <w:szCs w:val="22"/>
        </w:rPr>
        <w:t xml:space="preserve"> floors and in absolute compliance with attached Technical</w:t>
      </w:r>
      <w:r w:rsidR="0091698B" w:rsidRPr="00E677EC">
        <w:rPr>
          <w:sz w:val="22"/>
          <w:szCs w:val="22"/>
        </w:rPr>
        <w:t xml:space="preserve"> </w:t>
      </w:r>
      <w:r w:rsidR="003F5BE3" w:rsidRPr="00E677EC">
        <w:rPr>
          <w:sz w:val="22"/>
          <w:szCs w:val="22"/>
        </w:rPr>
        <w:t>Specification</w:t>
      </w:r>
      <w:r w:rsidR="00BC141C" w:rsidRPr="00E677EC">
        <w:rPr>
          <w:sz w:val="22"/>
          <w:szCs w:val="22"/>
        </w:rPr>
        <w:t xml:space="preserve"> stipulated</w:t>
      </w:r>
      <w:r w:rsidR="003F5BE3" w:rsidRPr="00E677EC">
        <w:rPr>
          <w:sz w:val="22"/>
          <w:szCs w:val="22"/>
        </w:rPr>
        <w:t xml:space="preserve"> in DRC </w:t>
      </w:r>
      <w:r w:rsidR="00BC141C" w:rsidRPr="00E677EC">
        <w:rPr>
          <w:sz w:val="22"/>
          <w:szCs w:val="22"/>
        </w:rPr>
        <w:t xml:space="preserve">Technical </w:t>
      </w:r>
      <w:r w:rsidR="003F5BE3" w:rsidRPr="00E677EC">
        <w:rPr>
          <w:sz w:val="22"/>
          <w:szCs w:val="22"/>
        </w:rPr>
        <w:t>Bid form</w:t>
      </w:r>
      <w:r w:rsidR="00BC141C" w:rsidRPr="00E677EC">
        <w:rPr>
          <w:sz w:val="22"/>
          <w:szCs w:val="22"/>
        </w:rPr>
        <w:t xml:space="preserve"> – Annex </w:t>
      </w:r>
      <w:r w:rsidR="00AB56B8" w:rsidRPr="00E677EC">
        <w:rPr>
          <w:sz w:val="22"/>
          <w:szCs w:val="22"/>
        </w:rPr>
        <w:t>A.</w:t>
      </w:r>
      <w:r w:rsidR="00BC141C" w:rsidRPr="00E677EC">
        <w:rPr>
          <w:sz w:val="22"/>
          <w:szCs w:val="22"/>
        </w:rPr>
        <w:t>1</w:t>
      </w:r>
      <w:r w:rsidR="003F5BE3" w:rsidRPr="00E677EC">
        <w:rPr>
          <w:sz w:val="22"/>
          <w:szCs w:val="22"/>
        </w:rPr>
        <w:t>.</w:t>
      </w:r>
    </w:p>
    <w:p w14:paraId="665B828D" w14:textId="7B5692F8" w:rsidR="00CA20FF" w:rsidRPr="00E677EC" w:rsidRDefault="003F5BE3" w:rsidP="002807C8">
      <w:pPr>
        <w:jc w:val="both"/>
        <w:rPr>
          <w:b/>
          <w:sz w:val="22"/>
          <w:szCs w:val="22"/>
        </w:rPr>
      </w:pPr>
      <w:r w:rsidRPr="00E677EC">
        <w:rPr>
          <w:b/>
          <w:sz w:val="22"/>
          <w:szCs w:val="22"/>
        </w:rPr>
        <w:t>5.</w:t>
      </w:r>
      <w:r w:rsidR="00C232ED">
        <w:rPr>
          <w:b/>
          <w:sz w:val="22"/>
          <w:szCs w:val="22"/>
        </w:rPr>
        <w:t>2</w:t>
      </w:r>
      <w:r w:rsidRPr="00E677EC">
        <w:rPr>
          <w:b/>
          <w:sz w:val="22"/>
          <w:szCs w:val="22"/>
        </w:rPr>
        <w:t xml:space="preserve"> Operational Responsibilities</w:t>
      </w:r>
    </w:p>
    <w:p w14:paraId="45D718B9" w14:textId="45CE6366" w:rsidR="001B5192" w:rsidRPr="00E677EC" w:rsidRDefault="003F5BE3" w:rsidP="00CA20FF">
      <w:pPr>
        <w:jc w:val="both"/>
        <w:rPr>
          <w:sz w:val="22"/>
          <w:szCs w:val="22"/>
        </w:rPr>
      </w:pPr>
      <w:r w:rsidRPr="00E677EC">
        <w:rPr>
          <w:sz w:val="22"/>
          <w:szCs w:val="22"/>
        </w:rPr>
        <w:t>5.</w:t>
      </w:r>
      <w:r w:rsidR="00C232ED">
        <w:rPr>
          <w:sz w:val="22"/>
          <w:szCs w:val="22"/>
        </w:rPr>
        <w:t>2</w:t>
      </w:r>
      <w:r w:rsidRPr="00E677EC">
        <w:rPr>
          <w:sz w:val="22"/>
          <w:szCs w:val="22"/>
        </w:rPr>
        <w:t xml:space="preserve">.1 </w:t>
      </w:r>
    </w:p>
    <w:p w14:paraId="5FAC404D" w14:textId="52C40A97" w:rsidR="00F428A8" w:rsidRPr="00E677EC" w:rsidRDefault="003F5BE3" w:rsidP="00CA20FF">
      <w:pPr>
        <w:jc w:val="both"/>
        <w:rPr>
          <w:b/>
          <w:sz w:val="22"/>
          <w:szCs w:val="22"/>
        </w:rPr>
      </w:pPr>
      <w:r w:rsidRPr="00E677EC">
        <w:rPr>
          <w:sz w:val="22"/>
          <w:szCs w:val="22"/>
        </w:rPr>
        <w:t>The Renter shall pay all fines (such as traffic violations, parking tickets, etc.) committed in the</w:t>
      </w:r>
      <w:r w:rsidR="0091698B" w:rsidRPr="00E677EC">
        <w:rPr>
          <w:sz w:val="22"/>
          <w:szCs w:val="22"/>
        </w:rPr>
        <w:t xml:space="preserve"> </w:t>
      </w:r>
      <w:r w:rsidRPr="00E677EC">
        <w:rPr>
          <w:sz w:val="22"/>
          <w:szCs w:val="22"/>
        </w:rPr>
        <w:t>rental period.</w:t>
      </w:r>
    </w:p>
    <w:p w14:paraId="0A23926E" w14:textId="2BD5A088" w:rsidR="001B5192" w:rsidRPr="00E677EC" w:rsidRDefault="00091CB4" w:rsidP="00EC5DC6">
      <w:pPr>
        <w:spacing w:before="37" w:line="277" w:lineRule="auto"/>
        <w:ind w:right="145"/>
        <w:jc w:val="both"/>
        <w:rPr>
          <w:sz w:val="22"/>
          <w:szCs w:val="22"/>
        </w:rPr>
      </w:pPr>
      <w:r w:rsidRPr="00E677EC">
        <w:rPr>
          <w:sz w:val="22"/>
          <w:szCs w:val="22"/>
        </w:rPr>
        <w:t>5.</w:t>
      </w:r>
      <w:r w:rsidR="00C232ED">
        <w:rPr>
          <w:sz w:val="22"/>
          <w:szCs w:val="22"/>
        </w:rPr>
        <w:t>2</w:t>
      </w:r>
      <w:r w:rsidRPr="00E677EC">
        <w:rPr>
          <w:sz w:val="22"/>
          <w:szCs w:val="22"/>
        </w:rPr>
        <w:t xml:space="preserve">.2 </w:t>
      </w:r>
    </w:p>
    <w:p w14:paraId="6E2BA515" w14:textId="10C5CC49" w:rsidR="00F428A8" w:rsidRPr="00E677EC" w:rsidRDefault="00091CB4" w:rsidP="00EC5DC6">
      <w:pPr>
        <w:spacing w:before="37" w:line="277" w:lineRule="auto"/>
        <w:ind w:right="145"/>
        <w:jc w:val="both"/>
        <w:rPr>
          <w:sz w:val="22"/>
          <w:szCs w:val="22"/>
        </w:rPr>
      </w:pPr>
      <w:r w:rsidRPr="00E677EC">
        <w:rPr>
          <w:sz w:val="22"/>
          <w:szCs w:val="22"/>
        </w:rPr>
        <w:t>The Vehicle</w:t>
      </w:r>
      <w:r w:rsidR="003F5BE3" w:rsidRPr="00E677EC">
        <w:rPr>
          <w:sz w:val="22"/>
          <w:szCs w:val="22"/>
        </w:rPr>
        <w:t xml:space="preserve"> owner agrees to provide constant and complete vehicle main</w:t>
      </w:r>
      <w:r w:rsidR="002807C8" w:rsidRPr="00E677EC">
        <w:rPr>
          <w:sz w:val="22"/>
          <w:szCs w:val="22"/>
        </w:rPr>
        <w:t xml:space="preserve">tenance as well as complete car </w:t>
      </w:r>
      <w:r w:rsidR="003F5BE3" w:rsidRPr="00E677EC">
        <w:rPr>
          <w:sz w:val="22"/>
          <w:szCs w:val="22"/>
        </w:rPr>
        <w:t>equipment during</w:t>
      </w:r>
      <w:r w:rsidR="00E77F50" w:rsidRPr="00E677EC">
        <w:rPr>
          <w:sz w:val="22"/>
          <w:szCs w:val="22"/>
        </w:rPr>
        <w:t xml:space="preserve"> rental period</w:t>
      </w:r>
      <w:r w:rsidR="003F5BE3" w:rsidRPr="00E677EC">
        <w:rPr>
          <w:sz w:val="22"/>
          <w:szCs w:val="22"/>
        </w:rPr>
        <w:t>.</w:t>
      </w:r>
    </w:p>
    <w:p w14:paraId="7171C375" w14:textId="6216A77C" w:rsidR="001B5192" w:rsidRPr="00E677EC" w:rsidRDefault="003F5BE3" w:rsidP="00CA20FF">
      <w:pPr>
        <w:spacing w:line="240" w:lineRule="exact"/>
        <w:ind w:right="1779"/>
        <w:jc w:val="both"/>
        <w:rPr>
          <w:sz w:val="22"/>
          <w:szCs w:val="22"/>
        </w:rPr>
      </w:pPr>
      <w:r w:rsidRPr="00E677EC">
        <w:rPr>
          <w:sz w:val="22"/>
          <w:szCs w:val="22"/>
        </w:rPr>
        <w:t>5.</w:t>
      </w:r>
      <w:r w:rsidR="00C232ED">
        <w:rPr>
          <w:sz w:val="22"/>
          <w:szCs w:val="22"/>
        </w:rPr>
        <w:t>2</w:t>
      </w:r>
      <w:r w:rsidRPr="00E677EC">
        <w:rPr>
          <w:sz w:val="22"/>
          <w:szCs w:val="22"/>
        </w:rPr>
        <w:t xml:space="preserve">.3 </w:t>
      </w:r>
    </w:p>
    <w:p w14:paraId="1B69120A" w14:textId="680F169D" w:rsidR="00F428A8" w:rsidRPr="00E677EC" w:rsidRDefault="003F5BE3" w:rsidP="00CA20FF">
      <w:pPr>
        <w:spacing w:line="240" w:lineRule="exact"/>
        <w:ind w:right="1779"/>
        <w:jc w:val="both"/>
        <w:rPr>
          <w:sz w:val="22"/>
          <w:szCs w:val="22"/>
        </w:rPr>
      </w:pPr>
      <w:r w:rsidRPr="00E677EC">
        <w:rPr>
          <w:sz w:val="22"/>
          <w:szCs w:val="22"/>
        </w:rPr>
        <w:t xml:space="preserve">The </w:t>
      </w:r>
      <w:r w:rsidR="00091CB4" w:rsidRPr="00E677EC">
        <w:rPr>
          <w:sz w:val="22"/>
          <w:szCs w:val="22"/>
        </w:rPr>
        <w:t>Vehicle</w:t>
      </w:r>
      <w:r w:rsidRPr="00E677EC">
        <w:rPr>
          <w:sz w:val="22"/>
          <w:szCs w:val="22"/>
        </w:rPr>
        <w:t xml:space="preserve"> owner agrees to provide a 24 </w:t>
      </w:r>
      <w:proofErr w:type="gramStart"/>
      <w:r w:rsidRPr="00E677EC">
        <w:rPr>
          <w:sz w:val="22"/>
          <w:szCs w:val="22"/>
        </w:rPr>
        <w:t>hours</w:t>
      </w:r>
      <w:proofErr w:type="gramEnd"/>
      <w:r w:rsidRPr="00E677EC">
        <w:rPr>
          <w:sz w:val="22"/>
          <w:szCs w:val="22"/>
        </w:rPr>
        <w:t xml:space="preserve"> assistance on the road.</w:t>
      </w:r>
    </w:p>
    <w:p w14:paraId="0A53AD85" w14:textId="7A829746" w:rsidR="001B5192" w:rsidRPr="00E677EC" w:rsidRDefault="00091CB4" w:rsidP="00CA20FF">
      <w:pPr>
        <w:spacing w:before="37"/>
        <w:ind w:right="3483"/>
        <w:jc w:val="both"/>
        <w:rPr>
          <w:sz w:val="22"/>
          <w:szCs w:val="22"/>
        </w:rPr>
      </w:pPr>
      <w:r w:rsidRPr="00E677EC">
        <w:rPr>
          <w:sz w:val="22"/>
          <w:szCs w:val="22"/>
        </w:rPr>
        <w:t>5.</w:t>
      </w:r>
      <w:r w:rsidR="00C232ED">
        <w:rPr>
          <w:sz w:val="22"/>
          <w:szCs w:val="22"/>
        </w:rPr>
        <w:t>2</w:t>
      </w:r>
      <w:r w:rsidRPr="00E677EC">
        <w:rPr>
          <w:sz w:val="22"/>
          <w:szCs w:val="22"/>
        </w:rPr>
        <w:t xml:space="preserve">.4 </w:t>
      </w:r>
    </w:p>
    <w:p w14:paraId="28E5C367" w14:textId="346463C1" w:rsidR="00F428A8" w:rsidRPr="00E677EC" w:rsidRDefault="00091CB4" w:rsidP="00CA20FF">
      <w:pPr>
        <w:spacing w:before="37"/>
        <w:ind w:right="3483"/>
        <w:jc w:val="both"/>
        <w:rPr>
          <w:sz w:val="22"/>
          <w:szCs w:val="22"/>
        </w:rPr>
      </w:pPr>
      <w:r w:rsidRPr="00E677EC">
        <w:rPr>
          <w:sz w:val="22"/>
          <w:szCs w:val="22"/>
        </w:rPr>
        <w:t>The Vehicle</w:t>
      </w:r>
      <w:r w:rsidR="003F5BE3" w:rsidRPr="00E677EC">
        <w:rPr>
          <w:sz w:val="22"/>
          <w:szCs w:val="22"/>
        </w:rPr>
        <w:t xml:space="preserve"> owner agrees to provide Insurance </w:t>
      </w:r>
      <w:proofErr w:type="gramStart"/>
      <w:r w:rsidR="003F5BE3" w:rsidRPr="00E677EC">
        <w:rPr>
          <w:sz w:val="22"/>
          <w:szCs w:val="22"/>
        </w:rPr>
        <w:t>of</w:t>
      </w:r>
      <w:proofErr w:type="gramEnd"/>
      <w:r w:rsidR="003F5BE3" w:rsidRPr="00E677EC">
        <w:rPr>
          <w:sz w:val="22"/>
          <w:szCs w:val="22"/>
        </w:rPr>
        <w:t xml:space="preserve"> passengers.</w:t>
      </w:r>
    </w:p>
    <w:p w14:paraId="4576D6FA" w14:textId="31BDB67E" w:rsidR="001B5192" w:rsidRPr="00E677EC" w:rsidRDefault="003F5BE3" w:rsidP="00CA20FF">
      <w:pPr>
        <w:spacing w:before="37" w:line="276" w:lineRule="auto"/>
        <w:ind w:right="147"/>
        <w:jc w:val="both"/>
        <w:rPr>
          <w:sz w:val="22"/>
          <w:szCs w:val="22"/>
        </w:rPr>
      </w:pPr>
      <w:r w:rsidRPr="00E677EC">
        <w:rPr>
          <w:sz w:val="22"/>
          <w:szCs w:val="22"/>
        </w:rPr>
        <w:t>5.</w:t>
      </w:r>
      <w:r w:rsidR="00C232ED">
        <w:rPr>
          <w:sz w:val="22"/>
          <w:szCs w:val="22"/>
        </w:rPr>
        <w:t>2</w:t>
      </w:r>
      <w:r w:rsidRPr="00E677EC">
        <w:rPr>
          <w:sz w:val="22"/>
          <w:szCs w:val="22"/>
        </w:rPr>
        <w:t xml:space="preserve">.5 </w:t>
      </w:r>
    </w:p>
    <w:p w14:paraId="118621FC" w14:textId="4170C480" w:rsidR="00F428A8" w:rsidRPr="00E677EC" w:rsidRDefault="003F5BE3" w:rsidP="00CA20FF">
      <w:pPr>
        <w:spacing w:before="37" w:line="276" w:lineRule="auto"/>
        <w:ind w:right="147"/>
        <w:jc w:val="both"/>
        <w:rPr>
          <w:sz w:val="22"/>
          <w:szCs w:val="22"/>
        </w:rPr>
      </w:pPr>
      <w:r w:rsidRPr="00E677EC">
        <w:rPr>
          <w:sz w:val="22"/>
          <w:szCs w:val="22"/>
        </w:rPr>
        <w:t xml:space="preserve">The </w:t>
      </w:r>
      <w:r w:rsidR="00091CB4" w:rsidRPr="00E677EC">
        <w:rPr>
          <w:sz w:val="22"/>
          <w:szCs w:val="22"/>
        </w:rPr>
        <w:t>Vehicle</w:t>
      </w:r>
      <w:r w:rsidRPr="00E677EC">
        <w:rPr>
          <w:sz w:val="22"/>
          <w:szCs w:val="22"/>
        </w:rPr>
        <w:t xml:space="preserve"> owner agrees to provide </w:t>
      </w:r>
      <w:proofErr w:type="gramStart"/>
      <w:r w:rsidRPr="00E677EC">
        <w:rPr>
          <w:sz w:val="22"/>
          <w:szCs w:val="22"/>
        </w:rPr>
        <w:t>a full</w:t>
      </w:r>
      <w:proofErr w:type="gramEnd"/>
      <w:r w:rsidRPr="00E677EC">
        <w:rPr>
          <w:sz w:val="22"/>
          <w:szCs w:val="22"/>
        </w:rPr>
        <w:t xml:space="preserve"> car risk insurance for the </w:t>
      </w:r>
      <w:r w:rsidR="00091CB4" w:rsidRPr="00E677EC">
        <w:rPr>
          <w:sz w:val="22"/>
          <w:szCs w:val="22"/>
        </w:rPr>
        <w:t>vehicle</w:t>
      </w:r>
      <w:r w:rsidRPr="00E677EC">
        <w:rPr>
          <w:sz w:val="22"/>
          <w:szCs w:val="22"/>
        </w:rPr>
        <w:t xml:space="preserve"> with DRC </w:t>
      </w:r>
      <w:r w:rsidR="00ED46DA">
        <w:rPr>
          <w:sz w:val="22"/>
          <w:szCs w:val="22"/>
        </w:rPr>
        <w:t xml:space="preserve">or partners </w:t>
      </w:r>
      <w:r w:rsidRPr="00E677EC">
        <w:rPr>
          <w:sz w:val="22"/>
          <w:szCs w:val="22"/>
        </w:rPr>
        <w:t>participation in the first two claims with 0%, and each subsequent damage by 10%. The insurance should be applicable o</w:t>
      </w:r>
      <w:r w:rsidR="00D04265" w:rsidRPr="00E677EC">
        <w:rPr>
          <w:sz w:val="22"/>
          <w:szCs w:val="22"/>
        </w:rPr>
        <w:t>n</w:t>
      </w:r>
      <w:r w:rsidRPr="00E677EC">
        <w:rPr>
          <w:sz w:val="22"/>
          <w:szCs w:val="22"/>
        </w:rPr>
        <w:t xml:space="preserve"> the territory of </w:t>
      </w:r>
      <w:r w:rsidR="00D04265" w:rsidRPr="00E677EC">
        <w:rPr>
          <w:sz w:val="22"/>
          <w:szCs w:val="22"/>
        </w:rPr>
        <w:t>Poland</w:t>
      </w:r>
      <w:r w:rsidRPr="00E677EC">
        <w:rPr>
          <w:sz w:val="22"/>
          <w:szCs w:val="22"/>
        </w:rPr>
        <w:t>.</w:t>
      </w:r>
    </w:p>
    <w:p w14:paraId="62CA6FE3" w14:textId="13D3214B" w:rsidR="001B5192" w:rsidRPr="00E677EC" w:rsidRDefault="003F5BE3" w:rsidP="00CA20FF">
      <w:pPr>
        <w:spacing w:line="275" w:lineRule="auto"/>
        <w:ind w:right="145"/>
        <w:jc w:val="both"/>
        <w:rPr>
          <w:sz w:val="22"/>
          <w:szCs w:val="22"/>
        </w:rPr>
      </w:pPr>
      <w:r w:rsidRPr="00E677EC">
        <w:rPr>
          <w:sz w:val="22"/>
          <w:szCs w:val="22"/>
        </w:rPr>
        <w:t>5.</w:t>
      </w:r>
      <w:r w:rsidR="00C232ED">
        <w:rPr>
          <w:sz w:val="22"/>
          <w:szCs w:val="22"/>
        </w:rPr>
        <w:t>2</w:t>
      </w:r>
      <w:r w:rsidRPr="00E677EC">
        <w:rPr>
          <w:sz w:val="22"/>
          <w:szCs w:val="22"/>
        </w:rPr>
        <w:t xml:space="preserve">.6 </w:t>
      </w:r>
    </w:p>
    <w:p w14:paraId="61D272AC" w14:textId="34697DBA" w:rsidR="00F428A8" w:rsidRPr="00E677EC" w:rsidRDefault="003F5BE3" w:rsidP="00CA20FF">
      <w:pPr>
        <w:spacing w:line="275" w:lineRule="auto"/>
        <w:ind w:right="145"/>
        <w:jc w:val="both"/>
        <w:rPr>
          <w:sz w:val="22"/>
          <w:szCs w:val="22"/>
        </w:rPr>
      </w:pPr>
      <w:r w:rsidRPr="00E677EC">
        <w:rPr>
          <w:sz w:val="22"/>
          <w:szCs w:val="22"/>
        </w:rPr>
        <w:t xml:space="preserve">The </w:t>
      </w:r>
      <w:r w:rsidR="00091CB4" w:rsidRPr="00E677EC">
        <w:rPr>
          <w:sz w:val="22"/>
          <w:szCs w:val="22"/>
        </w:rPr>
        <w:t>Vehicle</w:t>
      </w:r>
      <w:r w:rsidRPr="00E677EC">
        <w:rPr>
          <w:sz w:val="22"/>
          <w:szCs w:val="22"/>
        </w:rPr>
        <w:t xml:space="preserve"> owner agrees to provide </w:t>
      </w:r>
      <w:r w:rsidR="00C817A3" w:rsidRPr="00E677EC">
        <w:rPr>
          <w:sz w:val="22"/>
          <w:szCs w:val="22"/>
        </w:rPr>
        <w:t>vehicles 24 hours per day 7days per week with a mileage limit</w:t>
      </w:r>
      <w:r w:rsidR="005F27F3">
        <w:rPr>
          <w:sz w:val="22"/>
          <w:szCs w:val="22"/>
        </w:rPr>
        <w:t xml:space="preserve"> up to 50.000</w:t>
      </w:r>
      <w:r w:rsidR="00AD4EC2">
        <w:rPr>
          <w:sz w:val="22"/>
          <w:szCs w:val="22"/>
        </w:rPr>
        <w:t xml:space="preserve"> </w:t>
      </w:r>
      <w:r w:rsidR="005F27F3">
        <w:rPr>
          <w:sz w:val="22"/>
          <w:szCs w:val="22"/>
        </w:rPr>
        <w:t>km</w:t>
      </w:r>
      <w:r w:rsidRPr="00E677EC">
        <w:rPr>
          <w:sz w:val="22"/>
          <w:szCs w:val="22"/>
        </w:rPr>
        <w:t>.</w:t>
      </w:r>
    </w:p>
    <w:p w14:paraId="479AFC20" w14:textId="137F3723" w:rsidR="001B5192" w:rsidRPr="00E677EC" w:rsidRDefault="003F5BE3" w:rsidP="00CA20FF">
      <w:pPr>
        <w:spacing w:before="1" w:line="277" w:lineRule="auto"/>
        <w:ind w:right="145"/>
        <w:jc w:val="both"/>
        <w:rPr>
          <w:sz w:val="22"/>
          <w:szCs w:val="22"/>
        </w:rPr>
      </w:pPr>
      <w:r w:rsidRPr="00E677EC">
        <w:rPr>
          <w:sz w:val="22"/>
          <w:szCs w:val="22"/>
        </w:rPr>
        <w:t>5.</w:t>
      </w:r>
      <w:r w:rsidR="00C232ED">
        <w:rPr>
          <w:sz w:val="22"/>
          <w:szCs w:val="22"/>
        </w:rPr>
        <w:t>2</w:t>
      </w:r>
      <w:r w:rsidRPr="00E677EC">
        <w:rPr>
          <w:sz w:val="22"/>
          <w:szCs w:val="22"/>
        </w:rPr>
        <w:t xml:space="preserve">.7 </w:t>
      </w:r>
    </w:p>
    <w:p w14:paraId="61861E2D" w14:textId="0B333C3F" w:rsidR="00F428A8" w:rsidRPr="00E677EC" w:rsidRDefault="003F5BE3" w:rsidP="00CA20FF">
      <w:pPr>
        <w:spacing w:before="1" w:line="277" w:lineRule="auto"/>
        <w:ind w:right="145"/>
        <w:jc w:val="both"/>
        <w:rPr>
          <w:sz w:val="22"/>
          <w:szCs w:val="22"/>
        </w:rPr>
      </w:pPr>
      <w:r w:rsidRPr="00E677EC">
        <w:rPr>
          <w:sz w:val="22"/>
          <w:szCs w:val="22"/>
        </w:rPr>
        <w:t xml:space="preserve">The </w:t>
      </w:r>
      <w:r w:rsidR="00091CB4" w:rsidRPr="00E677EC">
        <w:rPr>
          <w:sz w:val="22"/>
          <w:szCs w:val="22"/>
        </w:rPr>
        <w:t>Vehicle</w:t>
      </w:r>
      <w:r w:rsidRPr="00E677EC">
        <w:rPr>
          <w:sz w:val="22"/>
          <w:szCs w:val="22"/>
        </w:rPr>
        <w:t xml:space="preserve"> owner shall ensure that the vehicles reach the scheduled and agreed destination in the shortest possible time, always ensuring </w:t>
      </w:r>
      <w:proofErr w:type="gramStart"/>
      <w:r w:rsidRPr="00E677EC">
        <w:rPr>
          <w:sz w:val="22"/>
          <w:szCs w:val="22"/>
        </w:rPr>
        <w:t>the safety</w:t>
      </w:r>
      <w:proofErr w:type="gramEnd"/>
      <w:r w:rsidRPr="00E677EC">
        <w:rPr>
          <w:sz w:val="22"/>
          <w:szCs w:val="22"/>
        </w:rPr>
        <w:t xml:space="preserve"> and comfort transportation.</w:t>
      </w:r>
    </w:p>
    <w:p w14:paraId="3981DFBA" w14:textId="5CF9CE5F" w:rsidR="001B5192" w:rsidRPr="00E677EC" w:rsidRDefault="003207CA" w:rsidP="00CA20FF">
      <w:pPr>
        <w:spacing w:line="240" w:lineRule="exact"/>
        <w:ind w:right="150"/>
        <w:jc w:val="both"/>
        <w:rPr>
          <w:sz w:val="22"/>
          <w:szCs w:val="22"/>
        </w:rPr>
      </w:pPr>
      <w:r w:rsidRPr="00E677EC">
        <w:rPr>
          <w:sz w:val="22"/>
          <w:szCs w:val="22"/>
        </w:rPr>
        <w:t>5.</w:t>
      </w:r>
      <w:r w:rsidR="00C232ED">
        <w:rPr>
          <w:sz w:val="22"/>
          <w:szCs w:val="22"/>
        </w:rPr>
        <w:t>2</w:t>
      </w:r>
      <w:r w:rsidRPr="00E677EC">
        <w:rPr>
          <w:sz w:val="22"/>
          <w:szCs w:val="22"/>
        </w:rPr>
        <w:t xml:space="preserve">.8 </w:t>
      </w:r>
    </w:p>
    <w:p w14:paraId="7140A18D" w14:textId="1FC73D28" w:rsidR="00F428A8" w:rsidRPr="00E677EC" w:rsidRDefault="003207CA" w:rsidP="00CA20FF">
      <w:pPr>
        <w:spacing w:line="240" w:lineRule="exact"/>
        <w:ind w:right="150"/>
        <w:jc w:val="both"/>
        <w:rPr>
          <w:sz w:val="22"/>
          <w:szCs w:val="22"/>
        </w:rPr>
      </w:pPr>
      <w:r w:rsidRPr="00E677EC">
        <w:rPr>
          <w:sz w:val="22"/>
          <w:szCs w:val="22"/>
        </w:rPr>
        <w:t xml:space="preserve">The </w:t>
      </w:r>
      <w:r w:rsidR="00091CB4" w:rsidRPr="00E677EC">
        <w:rPr>
          <w:sz w:val="22"/>
          <w:szCs w:val="22"/>
        </w:rPr>
        <w:t>Vehicle</w:t>
      </w:r>
      <w:r w:rsidRPr="00E677EC">
        <w:rPr>
          <w:sz w:val="22"/>
          <w:szCs w:val="22"/>
        </w:rPr>
        <w:t xml:space="preserve"> owner shall, </w:t>
      </w:r>
      <w:r w:rsidR="00727FAE" w:rsidRPr="00E677EC">
        <w:rPr>
          <w:sz w:val="22"/>
          <w:szCs w:val="22"/>
        </w:rPr>
        <w:t>for those vehicles provided</w:t>
      </w:r>
      <w:r w:rsidR="0063458D" w:rsidRPr="00E677EC">
        <w:rPr>
          <w:sz w:val="22"/>
          <w:szCs w:val="22"/>
        </w:rPr>
        <w:t xml:space="preserve"> by</w:t>
      </w:r>
      <w:r w:rsidR="003F5BE3" w:rsidRPr="00E677EC">
        <w:rPr>
          <w:sz w:val="22"/>
          <w:szCs w:val="22"/>
        </w:rPr>
        <w:t xml:space="preserve"> him </w:t>
      </w:r>
      <w:r w:rsidR="00E33A2F" w:rsidRPr="00E677EC">
        <w:rPr>
          <w:sz w:val="22"/>
          <w:szCs w:val="22"/>
        </w:rPr>
        <w:t>according to</w:t>
      </w:r>
      <w:r w:rsidR="00146EFA" w:rsidRPr="00E677EC">
        <w:rPr>
          <w:sz w:val="22"/>
          <w:szCs w:val="22"/>
        </w:rPr>
        <w:t xml:space="preserve"> this</w:t>
      </w:r>
      <w:r w:rsidR="00CA20FF" w:rsidRPr="00E677EC">
        <w:rPr>
          <w:sz w:val="22"/>
          <w:szCs w:val="22"/>
        </w:rPr>
        <w:t xml:space="preserve"> Contract,</w:t>
      </w:r>
      <w:r w:rsidR="003F5BE3" w:rsidRPr="00E677EC">
        <w:rPr>
          <w:sz w:val="22"/>
          <w:szCs w:val="22"/>
        </w:rPr>
        <w:t xml:space="preserve"> be</w:t>
      </w:r>
      <w:r w:rsidR="00CA20FF" w:rsidRPr="00E677EC">
        <w:rPr>
          <w:sz w:val="22"/>
          <w:szCs w:val="22"/>
        </w:rPr>
        <w:t xml:space="preserve"> </w:t>
      </w:r>
      <w:r w:rsidR="003F5BE3" w:rsidRPr="00E677EC">
        <w:rPr>
          <w:sz w:val="22"/>
          <w:szCs w:val="22"/>
        </w:rPr>
        <w:t>responsible for the provision of their full maintenance, lubricants/consumables, emergency repair and standby substitution of the vehicles in case of breakdown.</w:t>
      </w:r>
    </w:p>
    <w:p w14:paraId="645FA99F" w14:textId="17B052E8" w:rsidR="00B9767A" w:rsidRPr="00E677EC" w:rsidRDefault="003F5BE3" w:rsidP="00CA20FF">
      <w:pPr>
        <w:spacing w:before="1" w:line="277" w:lineRule="auto"/>
        <w:ind w:right="147"/>
        <w:jc w:val="both"/>
        <w:rPr>
          <w:sz w:val="22"/>
          <w:szCs w:val="22"/>
        </w:rPr>
      </w:pPr>
      <w:r w:rsidRPr="00E677EC">
        <w:rPr>
          <w:sz w:val="22"/>
          <w:szCs w:val="22"/>
        </w:rPr>
        <w:t>5.</w:t>
      </w:r>
      <w:r w:rsidR="00C232ED">
        <w:rPr>
          <w:sz w:val="22"/>
          <w:szCs w:val="22"/>
        </w:rPr>
        <w:t>2</w:t>
      </w:r>
      <w:r w:rsidRPr="00E677EC">
        <w:rPr>
          <w:sz w:val="22"/>
          <w:szCs w:val="22"/>
        </w:rPr>
        <w:t xml:space="preserve">.9 </w:t>
      </w:r>
    </w:p>
    <w:p w14:paraId="57828C11" w14:textId="663041F8" w:rsidR="00F428A8" w:rsidRPr="00E677EC" w:rsidRDefault="003F5BE3" w:rsidP="00CA20FF">
      <w:pPr>
        <w:spacing w:before="1" w:line="277" w:lineRule="auto"/>
        <w:ind w:right="147"/>
        <w:jc w:val="both"/>
        <w:rPr>
          <w:sz w:val="22"/>
          <w:szCs w:val="22"/>
        </w:rPr>
      </w:pPr>
      <w:r w:rsidRPr="00E677EC">
        <w:rPr>
          <w:sz w:val="22"/>
          <w:szCs w:val="22"/>
        </w:rPr>
        <w:t xml:space="preserve">When renting a car, the </w:t>
      </w:r>
      <w:r w:rsidR="00091CB4" w:rsidRPr="00E677EC">
        <w:rPr>
          <w:sz w:val="22"/>
          <w:szCs w:val="22"/>
        </w:rPr>
        <w:t>Vehicle</w:t>
      </w:r>
      <w:r w:rsidRPr="00E677EC">
        <w:rPr>
          <w:sz w:val="22"/>
          <w:szCs w:val="22"/>
        </w:rPr>
        <w:t xml:space="preserve"> owner is liable to submit to the renter all the necessary documentation relating to the vehicle.</w:t>
      </w:r>
    </w:p>
    <w:p w14:paraId="30C26464" w14:textId="7B7F7BF9" w:rsidR="0052077F" w:rsidRPr="00E677EC" w:rsidRDefault="003F5BE3" w:rsidP="00CA20FF">
      <w:pPr>
        <w:spacing w:line="240" w:lineRule="exact"/>
        <w:ind w:right="150"/>
        <w:jc w:val="both"/>
        <w:rPr>
          <w:sz w:val="22"/>
          <w:szCs w:val="22"/>
        </w:rPr>
      </w:pPr>
      <w:r w:rsidRPr="00E677EC">
        <w:rPr>
          <w:sz w:val="22"/>
          <w:szCs w:val="22"/>
        </w:rPr>
        <w:t>5.</w:t>
      </w:r>
      <w:r w:rsidR="00C232ED">
        <w:rPr>
          <w:sz w:val="22"/>
          <w:szCs w:val="22"/>
        </w:rPr>
        <w:t>2</w:t>
      </w:r>
      <w:r w:rsidRPr="00E677EC">
        <w:rPr>
          <w:sz w:val="22"/>
          <w:szCs w:val="22"/>
        </w:rPr>
        <w:t xml:space="preserve">.10 </w:t>
      </w:r>
    </w:p>
    <w:p w14:paraId="46444D1B" w14:textId="4F134171" w:rsidR="00F428A8" w:rsidRPr="00E677EC" w:rsidRDefault="003F5BE3" w:rsidP="00CA20FF">
      <w:pPr>
        <w:spacing w:line="240" w:lineRule="exact"/>
        <w:ind w:right="150"/>
        <w:jc w:val="both"/>
        <w:rPr>
          <w:sz w:val="22"/>
          <w:szCs w:val="22"/>
        </w:rPr>
      </w:pPr>
      <w:r w:rsidRPr="00E677EC">
        <w:rPr>
          <w:sz w:val="22"/>
          <w:szCs w:val="22"/>
        </w:rPr>
        <w:t xml:space="preserve">In the case of damage caused to a vehicle, the </w:t>
      </w:r>
      <w:r w:rsidR="00091CB4" w:rsidRPr="00E677EC">
        <w:rPr>
          <w:sz w:val="22"/>
          <w:szCs w:val="22"/>
        </w:rPr>
        <w:t>Vehicle</w:t>
      </w:r>
      <w:r w:rsidRPr="00E677EC">
        <w:rPr>
          <w:sz w:val="22"/>
          <w:szCs w:val="22"/>
        </w:rPr>
        <w:t xml:space="preserve"> owner must appear promptly with another</w:t>
      </w:r>
      <w:r w:rsidR="00CA20FF" w:rsidRPr="00E677EC">
        <w:rPr>
          <w:sz w:val="22"/>
          <w:szCs w:val="22"/>
        </w:rPr>
        <w:t xml:space="preserve"> </w:t>
      </w:r>
      <w:r w:rsidRPr="00E677EC">
        <w:rPr>
          <w:sz w:val="22"/>
          <w:szCs w:val="22"/>
        </w:rPr>
        <w:t>appropriate replacement vehicle.</w:t>
      </w:r>
    </w:p>
    <w:p w14:paraId="7F4B9B13" w14:textId="4C6D9C93" w:rsidR="0052077F" w:rsidRPr="00E677EC" w:rsidRDefault="003F5BE3" w:rsidP="00CA20FF">
      <w:pPr>
        <w:spacing w:before="37"/>
        <w:ind w:right="1949"/>
        <w:jc w:val="both"/>
        <w:rPr>
          <w:sz w:val="22"/>
          <w:szCs w:val="22"/>
        </w:rPr>
      </w:pPr>
      <w:r w:rsidRPr="00E677EC">
        <w:rPr>
          <w:sz w:val="22"/>
          <w:szCs w:val="22"/>
        </w:rPr>
        <w:t>5.</w:t>
      </w:r>
      <w:r w:rsidR="00C232ED">
        <w:rPr>
          <w:sz w:val="22"/>
          <w:szCs w:val="22"/>
        </w:rPr>
        <w:t>2</w:t>
      </w:r>
      <w:r w:rsidRPr="00E677EC">
        <w:rPr>
          <w:sz w:val="22"/>
          <w:szCs w:val="22"/>
        </w:rPr>
        <w:t xml:space="preserve">.11 </w:t>
      </w:r>
    </w:p>
    <w:p w14:paraId="454ED1FC" w14:textId="2C923017" w:rsidR="00F428A8" w:rsidRPr="00E677EC" w:rsidRDefault="003F5BE3" w:rsidP="00CA20FF">
      <w:pPr>
        <w:spacing w:before="37"/>
        <w:ind w:right="1949"/>
        <w:jc w:val="both"/>
        <w:rPr>
          <w:sz w:val="22"/>
          <w:szCs w:val="22"/>
        </w:rPr>
      </w:pPr>
      <w:r w:rsidRPr="00E677EC">
        <w:rPr>
          <w:sz w:val="22"/>
          <w:szCs w:val="22"/>
        </w:rPr>
        <w:t xml:space="preserve">The </w:t>
      </w:r>
      <w:r w:rsidR="00091CB4" w:rsidRPr="00E677EC">
        <w:rPr>
          <w:sz w:val="22"/>
          <w:szCs w:val="22"/>
        </w:rPr>
        <w:t>Vehicle</w:t>
      </w:r>
      <w:r w:rsidRPr="00E677EC">
        <w:rPr>
          <w:sz w:val="22"/>
          <w:szCs w:val="22"/>
        </w:rPr>
        <w:t xml:space="preserve"> owner shall bear all costs associated with the vehicle registration.</w:t>
      </w:r>
    </w:p>
    <w:p w14:paraId="2FF76676" w14:textId="77352BC0" w:rsidR="0052077F" w:rsidRPr="00E677EC" w:rsidRDefault="003F5BE3" w:rsidP="002807C8">
      <w:pPr>
        <w:spacing w:before="40" w:line="275" w:lineRule="auto"/>
        <w:ind w:right="145"/>
        <w:jc w:val="both"/>
        <w:rPr>
          <w:sz w:val="22"/>
          <w:szCs w:val="22"/>
        </w:rPr>
      </w:pPr>
      <w:r w:rsidRPr="00E677EC">
        <w:rPr>
          <w:sz w:val="22"/>
          <w:szCs w:val="22"/>
        </w:rPr>
        <w:lastRenderedPageBreak/>
        <w:t>5.</w:t>
      </w:r>
      <w:r w:rsidR="00C232ED">
        <w:rPr>
          <w:sz w:val="22"/>
          <w:szCs w:val="22"/>
        </w:rPr>
        <w:t>2</w:t>
      </w:r>
      <w:r w:rsidRPr="00E677EC">
        <w:rPr>
          <w:sz w:val="22"/>
          <w:szCs w:val="22"/>
        </w:rPr>
        <w:t xml:space="preserve">.12 </w:t>
      </w:r>
    </w:p>
    <w:p w14:paraId="7BDA8DD4" w14:textId="12891500" w:rsidR="00F428A8" w:rsidRDefault="003F5BE3" w:rsidP="002807C8">
      <w:pPr>
        <w:spacing w:before="40" w:line="275" w:lineRule="auto"/>
        <w:ind w:right="145"/>
        <w:jc w:val="both"/>
        <w:rPr>
          <w:sz w:val="22"/>
          <w:szCs w:val="22"/>
        </w:rPr>
      </w:pPr>
      <w:r w:rsidRPr="00E677EC">
        <w:rPr>
          <w:sz w:val="22"/>
          <w:szCs w:val="22"/>
        </w:rPr>
        <w:t xml:space="preserve">The Renter has taken the vehicle in </w:t>
      </w:r>
      <w:proofErr w:type="gramStart"/>
      <w:r w:rsidRPr="00E677EC">
        <w:rPr>
          <w:sz w:val="22"/>
          <w:szCs w:val="22"/>
        </w:rPr>
        <w:t>the</w:t>
      </w:r>
      <w:proofErr w:type="gramEnd"/>
      <w:r w:rsidRPr="00E677EC">
        <w:rPr>
          <w:sz w:val="22"/>
          <w:szCs w:val="22"/>
        </w:rPr>
        <w:t xml:space="preserve"> present state with a full tank of fuel and is obligated to return it with a full tank.</w:t>
      </w:r>
    </w:p>
    <w:p w14:paraId="16EF85F9" w14:textId="77777777" w:rsidR="00F25A7D" w:rsidRDefault="00F25A7D" w:rsidP="002807C8">
      <w:pPr>
        <w:spacing w:before="40" w:line="275" w:lineRule="auto"/>
        <w:ind w:right="145"/>
        <w:jc w:val="both"/>
        <w:rPr>
          <w:sz w:val="22"/>
          <w:szCs w:val="22"/>
        </w:rPr>
      </w:pPr>
      <w:r>
        <w:rPr>
          <w:sz w:val="22"/>
          <w:szCs w:val="22"/>
        </w:rPr>
        <w:t xml:space="preserve">5.2.13. </w:t>
      </w:r>
    </w:p>
    <w:p w14:paraId="0B4FF239" w14:textId="672F26C7" w:rsidR="001D286F" w:rsidRPr="00E677EC" w:rsidRDefault="00F25A7D" w:rsidP="002807C8">
      <w:pPr>
        <w:spacing w:before="40" w:line="275" w:lineRule="auto"/>
        <w:ind w:right="145"/>
        <w:jc w:val="both"/>
        <w:rPr>
          <w:sz w:val="22"/>
          <w:szCs w:val="22"/>
        </w:rPr>
      </w:pPr>
      <w:r w:rsidRPr="00F25A7D">
        <w:rPr>
          <w:sz w:val="22"/>
          <w:szCs w:val="22"/>
        </w:rPr>
        <w:t xml:space="preserve">All vehicles must be accompanied with </w:t>
      </w:r>
      <w:proofErr w:type="gramStart"/>
      <w:r w:rsidRPr="00F25A7D">
        <w:rPr>
          <w:sz w:val="22"/>
          <w:szCs w:val="22"/>
        </w:rPr>
        <w:t>fuel</w:t>
      </w:r>
      <w:proofErr w:type="gramEnd"/>
      <w:r w:rsidRPr="00F25A7D">
        <w:rPr>
          <w:sz w:val="22"/>
          <w:szCs w:val="22"/>
        </w:rPr>
        <w:t xml:space="preserve"> card. Fuel consumption will be paid on </w:t>
      </w:r>
      <w:proofErr w:type="gramStart"/>
      <w:r w:rsidRPr="00F25A7D">
        <w:rPr>
          <w:sz w:val="22"/>
          <w:szCs w:val="22"/>
        </w:rPr>
        <w:t>monthly</w:t>
      </w:r>
      <w:proofErr w:type="gramEnd"/>
      <w:r w:rsidRPr="00F25A7D">
        <w:rPr>
          <w:sz w:val="22"/>
          <w:szCs w:val="22"/>
        </w:rPr>
        <w:t xml:space="preserve"> basis to the Service Provider and reimbursement invoice should be sent to DRC to pay.</w:t>
      </w:r>
    </w:p>
    <w:p w14:paraId="126266D8" w14:textId="71C32A00" w:rsidR="00233BEC" w:rsidRPr="00E677EC" w:rsidRDefault="003F5BE3" w:rsidP="002807C8">
      <w:pPr>
        <w:spacing w:line="240" w:lineRule="exact"/>
        <w:ind w:right="152"/>
        <w:jc w:val="both"/>
        <w:rPr>
          <w:sz w:val="22"/>
          <w:szCs w:val="22"/>
        </w:rPr>
      </w:pPr>
      <w:r w:rsidRPr="00E677EC">
        <w:rPr>
          <w:sz w:val="22"/>
          <w:szCs w:val="22"/>
        </w:rPr>
        <w:t>5.</w:t>
      </w:r>
      <w:r w:rsidR="00C232ED">
        <w:rPr>
          <w:sz w:val="22"/>
          <w:szCs w:val="22"/>
        </w:rPr>
        <w:t>2</w:t>
      </w:r>
      <w:r w:rsidRPr="00E677EC">
        <w:rPr>
          <w:sz w:val="22"/>
          <w:szCs w:val="22"/>
        </w:rPr>
        <w:t>.1</w:t>
      </w:r>
      <w:r w:rsidR="00F25A7D">
        <w:rPr>
          <w:sz w:val="22"/>
          <w:szCs w:val="22"/>
        </w:rPr>
        <w:t>4</w:t>
      </w:r>
    </w:p>
    <w:p w14:paraId="2233D1A6" w14:textId="7E3B1559" w:rsidR="002807C8" w:rsidRPr="00E677EC" w:rsidRDefault="003F5BE3" w:rsidP="00623A4E">
      <w:pPr>
        <w:spacing w:line="240" w:lineRule="exact"/>
        <w:ind w:right="152"/>
        <w:jc w:val="both"/>
        <w:rPr>
          <w:sz w:val="22"/>
          <w:szCs w:val="22"/>
        </w:rPr>
      </w:pPr>
      <w:proofErr w:type="gramStart"/>
      <w:r w:rsidRPr="00E677EC">
        <w:rPr>
          <w:sz w:val="22"/>
          <w:szCs w:val="22"/>
        </w:rPr>
        <w:t>The</w:t>
      </w:r>
      <w:proofErr w:type="gramEnd"/>
      <w:r w:rsidRPr="00E677EC">
        <w:rPr>
          <w:sz w:val="22"/>
          <w:szCs w:val="22"/>
        </w:rPr>
        <w:t xml:space="preserve"> integral part of </w:t>
      </w:r>
      <w:proofErr w:type="gramStart"/>
      <w:r w:rsidRPr="00E677EC">
        <w:rPr>
          <w:sz w:val="22"/>
          <w:szCs w:val="22"/>
        </w:rPr>
        <w:t>contract</w:t>
      </w:r>
      <w:proofErr w:type="gramEnd"/>
      <w:r w:rsidRPr="00E677EC">
        <w:rPr>
          <w:sz w:val="22"/>
          <w:szCs w:val="22"/>
        </w:rPr>
        <w:t xml:space="preserve"> </w:t>
      </w:r>
      <w:r w:rsidR="00233BEC" w:rsidRPr="00E677EC">
        <w:rPr>
          <w:sz w:val="22"/>
          <w:szCs w:val="22"/>
        </w:rPr>
        <w:t>will be</w:t>
      </w:r>
      <w:r w:rsidRPr="00E677EC">
        <w:rPr>
          <w:sz w:val="22"/>
          <w:szCs w:val="22"/>
        </w:rPr>
        <w:t xml:space="preserve"> the car rental receipt signed by the person who took over the</w:t>
      </w:r>
      <w:r w:rsidR="00623A4E" w:rsidRPr="00E677EC">
        <w:rPr>
          <w:sz w:val="22"/>
          <w:szCs w:val="22"/>
        </w:rPr>
        <w:t xml:space="preserve"> </w:t>
      </w:r>
      <w:r w:rsidRPr="00E677EC">
        <w:rPr>
          <w:sz w:val="22"/>
          <w:szCs w:val="22"/>
        </w:rPr>
        <w:t>vehicle on the specified day since the Car rental Agreement is valid.</w:t>
      </w:r>
    </w:p>
    <w:p w14:paraId="38FE8C18" w14:textId="77777777" w:rsidR="00F50935" w:rsidRPr="00E677EC" w:rsidRDefault="00F50935" w:rsidP="002807C8">
      <w:pPr>
        <w:spacing w:before="37"/>
        <w:ind w:right="3080"/>
        <w:jc w:val="both"/>
        <w:rPr>
          <w:sz w:val="22"/>
          <w:szCs w:val="22"/>
        </w:rPr>
      </w:pPr>
    </w:p>
    <w:p w14:paraId="185156CD" w14:textId="035E275C" w:rsidR="002807C8" w:rsidRPr="00E677EC" w:rsidRDefault="002807C8" w:rsidP="002807C8">
      <w:pPr>
        <w:spacing w:before="37"/>
        <w:ind w:right="3080"/>
        <w:jc w:val="both"/>
        <w:rPr>
          <w:sz w:val="22"/>
          <w:szCs w:val="22"/>
        </w:rPr>
      </w:pPr>
      <w:r w:rsidRPr="00E677EC">
        <w:rPr>
          <w:b/>
          <w:sz w:val="22"/>
          <w:szCs w:val="22"/>
        </w:rPr>
        <w:t>5.</w:t>
      </w:r>
      <w:r w:rsidR="00C232ED">
        <w:rPr>
          <w:b/>
          <w:sz w:val="22"/>
          <w:szCs w:val="22"/>
        </w:rPr>
        <w:t>3</w:t>
      </w:r>
      <w:r w:rsidRPr="00E677EC">
        <w:rPr>
          <w:b/>
          <w:sz w:val="22"/>
          <w:szCs w:val="22"/>
        </w:rPr>
        <w:t xml:space="preserve"> Liability</w:t>
      </w:r>
    </w:p>
    <w:p w14:paraId="037BC766" w14:textId="77777777" w:rsidR="002807C8" w:rsidRPr="00E677EC" w:rsidRDefault="002807C8" w:rsidP="00BD41F1">
      <w:pPr>
        <w:spacing w:line="240" w:lineRule="exact"/>
        <w:ind w:right="249"/>
        <w:jc w:val="both"/>
        <w:rPr>
          <w:sz w:val="22"/>
          <w:szCs w:val="22"/>
        </w:rPr>
      </w:pPr>
      <w:r w:rsidRPr="00E677EC">
        <w:rPr>
          <w:sz w:val="22"/>
          <w:szCs w:val="22"/>
        </w:rPr>
        <w:t xml:space="preserve">The Contracting Authority shall not be liable for the death, disability, or personal injury to any persons </w:t>
      </w:r>
      <w:proofErr w:type="gramStart"/>
      <w:r w:rsidRPr="00E677EC">
        <w:rPr>
          <w:sz w:val="22"/>
          <w:szCs w:val="22"/>
        </w:rPr>
        <w:t>hired</w:t>
      </w:r>
      <w:proofErr w:type="gramEnd"/>
    </w:p>
    <w:p w14:paraId="3E9D4E20" w14:textId="77777777" w:rsidR="002807C8" w:rsidRPr="00E677EC" w:rsidRDefault="002807C8" w:rsidP="00BD41F1">
      <w:pPr>
        <w:spacing w:before="5" w:line="240" w:lineRule="exact"/>
        <w:ind w:right="245"/>
        <w:jc w:val="both"/>
        <w:rPr>
          <w:sz w:val="22"/>
          <w:szCs w:val="22"/>
        </w:rPr>
      </w:pPr>
      <w:r w:rsidRPr="00E677EC">
        <w:rPr>
          <w:sz w:val="22"/>
          <w:szCs w:val="22"/>
        </w:rPr>
        <w:t>by the Contractor, on a regular or casual basis, on work related to the performance of his contractual services. Such liability includes costs of evacuations, medi</w:t>
      </w:r>
      <w:r w:rsidR="00146EFA" w:rsidRPr="00E677EC">
        <w:rPr>
          <w:sz w:val="22"/>
          <w:szCs w:val="22"/>
        </w:rPr>
        <w:t xml:space="preserve">cal treatment, hospitalization, </w:t>
      </w:r>
      <w:r w:rsidRPr="00E677EC">
        <w:rPr>
          <w:sz w:val="22"/>
          <w:szCs w:val="22"/>
        </w:rPr>
        <w:t>indemnification for lost earnings, funeral costs, settlement of family liabilities and commitments.</w:t>
      </w:r>
    </w:p>
    <w:p w14:paraId="33CAF2B3" w14:textId="77777777" w:rsidR="002807C8" w:rsidRPr="00E677EC" w:rsidRDefault="002807C8" w:rsidP="00BD41F1">
      <w:pPr>
        <w:spacing w:before="2" w:line="240" w:lineRule="exact"/>
        <w:ind w:right="242"/>
        <w:jc w:val="both"/>
        <w:rPr>
          <w:sz w:val="22"/>
          <w:szCs w:val="22"/>
        </w:rPr>
      </w:pPr>
      <w:r w:rsidRPr="00E677EC">
        <w:rPr>
          <w:sz w:val="22"/>
          <w:szCs w:val="22"/>
        </w:rPr>
        <w:t>The Contracting Authority shall not be liable for the death, disability, or personal injury of any third party because of the actions of the Contractors or any persons he hires in the performance of his contractual service.</w:t>
      </w:r>
    </w:p>
    <w:p w14:paraId="0BCD8509" w14:textId="77777777" w:rsidR="002807C8" w:rsidRPr="00E677EC" w:rsidRDefault="002807C8" w:rsidP="00BD41F1">
      <w:pPr>
        <w:spacing w:before="2" w:line="240" w:lineRule="exact"/>
        <w:ind w:right="245"/>
        <w:jc w:val="both"/>
        <w:rPr>
          <w:sz w:val="22"/>
          <w:szCs w:val="22"/>
        </w:rPr>
      </w:pPr>
      <w:r w:rsidRPr="00E677EC">
        <w:rPr>
          <w:sz w:val="22"/>
          <w:szCs w:val="22"/>
        </w:rPr>
        <w:t>In this respect, the Contractor must take out, as minimum, insurance against third party liabilities for his property and his staff.</w:t>
      </w:r>
    </w:p>
    <w:p w14:paraId="66757319" w14:textId="77777777" w:rsidR="002807C8" w:rsidRPr="00E677EC" w:rsidRDefault="002807C8" w:rsidP="00BD41F1">
      <w:pPr>
        <w:spacing w:line="240" w:lineRule="exact"/>
        <w:ind w:right="252"/>
        <w:jc w:val="both"/>
        <w:rPr>
          <w:sz w:val="22"/>
          <w:szCs w:val="22"/>
        </w:rPr>
      </w:pPr>
      <w:r w:rsidRPr="00E677EC">
        <w:rPr>
          <w:sz w:val="22"/>
          <w:szCs w:val="22"/>
        </w:rPr>
        <w:t xml:space="preserve">The Contracting Authority shall not be liable for the acts, and any damage caused by such acts, </w:t>
      </w:r>
      <w:proofErr w:type="gramStart"/>
      <w:r w:rsidRPr="00E677EC">
        <w:rPr>
          <w:sz w:val="22"/>
          <w:szCs w:val="22"/>
        </w:rPr>
        <w:t>considered</w:t>
      </w:r>
      <w:proofErr w:type="gramEnd"/>
    </w:p>
    <w:p w14:paraId="42CD7533" w14:textId="77777777" w:rsidR="002807C8" w:rsidRPr="00E677EC" w:rsidRDefault="002807C8" w:rsidP="00BD41F1">
      <w:pPr>
        <w:spacing w:before="1"/>
        <w:ind w:right="3259"/>
        <w:jc w:val="both"/>
        <w:rPr>
          <w:sz w:val="22"/>
          <w:szCs w:val="22"/>
        </w:rPr>
      </w:pPr>
      <w:r w:rsidRPr="00E677EC">
        <w:rPr>
          <w:sz w:val="22"/>
          <w:szCs w:val="22"/>
        </w:rPr>
        <w:t>criminal or because of criminal negligence by the contractor and his staff.</w:t>
      </w:r>
    </w:p>
    <w:p w14:paraId="5F160DAD" w14:textId="77777777" w:rsidR="002807C8" w:rsidRPr="00E677EC" w:rsidRDefault="002807C8" w:rsidP="00BD41F1">
      <w:pPr>
        <w:spacing w:line="240" w:lineRule="exact"/>
        <w:ind w:right="1793"/>
        <w:jc w:val="both"/>
        <w:rPr>
          <w:sz w:val="22"/>
          <w:szCs w:val="22"/>
        </w:rPr>
      </w:pPr>
      <w:r w:rsidRPr="00E677EC">
        <w:rPr>
          <w:sz w:val="22"/>
          <w:szCs w:val="22"/>
        </w:rPr>
        <w:t xml:space="preserve">The Contractor shall be liable for any costs incurred </w:t>
      </w:r>
      <w:proofErr w:type="gramStart"/>
      <w:r w:rsidRPr="00E677EC">
        <w:rPr>
          <w:sz w:val="22"/>
          <w:szCs w:val="22"/>
        </w:rPr>
        <w:t>in excess of</w:t>
      </w:r>
      <w:proofErr w:type="gramEnd"/>
      <w:r w:rsidRPr="00E677EC">
        <w:rPr>
          <w:sz w:val="22"/>
          <w:szCs w:val="22"/>
        </w:rPr>
        <w:t xml:space="preserve"> the agreed contract price.</w:t>
      </w:r>
    </w:p>
    <w:p w14:paraId="6C17921E" w14:textId="77777777" w:rsidR="002807C8" w:rsidRPr="00E677EC" w:rsidRDefault="002807C8" w:rsidP="00BD41F1">
      <w:pPr>
        <w:spacing w:before="5" w:line="240" w:lineRule="exact"/>
        <w:ind w:right="242"/>
        <w:jc w:val="both"/>
        <w:rPr>
          <w:sz w:val="22"/>
          <w:szCs w:val="22"/>
        </w:rPr>
      </w:pPr>
      <w:r w:rsidRPr="00E677EC">
        <w:rPr>
          <w:sz w:val="22"/>
          <w:szCs w:val="22"/>
        </w:rPr>
        <w:t>The Contractor shall be liable for the settlement of any commitment or contractual obligation requested by the Contracting Authority before the contract’s termination date.</w:t>
      </w:r>
    </w:p>
    <w:p w14:paraId="5F4D74CB" w14:textId="77777777" w:rsidR="002807C8" w:rsidRPr="00E677EC" w:rsidRDefault="002807C8" w:rsidP="00BD41F1">
      <w:pPr>
        <w:spacing w:before="2" w:line="240" w:lineRule="exact"/>
        <w:ind w:right="245"/>
        <w:jc w:val="both"/>
        <w:rPr>
          <w:sz w:val="22"/>
          <w:szCs w:val="22"/>
        </w:rPr>
      </w:pPr>
      <w:r w:rsidRPr="00E677EC">
        <w:rPr>
          <w:sz w:val="22"/>
          <w:szCs w:val="22"/>
        </w:rPr>
        <w:t xml:space="preserve">The Contractor shall be liable for the damages or the settlement of claims for damages incurred by any third party </w:t>
      </w:r>
      <w:proofErr w:type="gramStart"/>
      <w:r w:rsidRPr="00E677EC">
        <w:rPr>
          <w:sz w:val="22"/>
          <w:szCs w:val="22"/>
        </w:rPr>
        <w:t>as a result of</w:t>
      </w:r>
      <w:proofErr w:type="gramEnd"/>
      <w:r w:rsidRPr="00E677EC">
        <w:rPr>
          <w:sz w:val="22"/>
          <w:szCs w:val="22"/>
        </w:rPr>
        <w:t xml:space="preserve"> the negligence, misdemeanor, or misconduct of any of the Contractor’s staff employed on work that is the subject matter of this Contract.</w:t>
      </w:r>
    </w:p>
    <w:p w14:paraId="39867F2A" w14:textId="77777777" w:rsidR="002807C8" w:rsidRPr="00E677EC" w:rsidRDefault="002807C8" w:rsidP="002807C8">
      <w:pPr>
        <w:spacing w:before="2" w:line="240" w:lineRule="exact"/>
        <w:ind w:left="118" w:right="245" w:firstLine="55"/>
        <w:rPr>
          <w:sz w:val="22"/>
          <w:szCs w:val="22"/>
        </w:rPr>
      </w:pPr>
    </w:p>
    <w:p w14:paraId="77C94BEA" w14:textId="2197E39E" w:rsidR="002807C8" w:rsidRPr="00E677EC" w:rsidRDefault="002807C8" w:rsidP="00BD41F1">
      <w:pPr>
        <w:spacing w:before="3"/>
        <w:ind w:right="4325"/>
        <w:rPr>
          <w:sz w:val="22"/>
          <w:szCs w:val="22"/>
        </w:rPr>
      </w:pPr>
      <w:r w:rsidRPr="00E677EC">
        <w:rPr>
          <w:b/>
          <w:sz w:val="22"/>
          <w:szCs w:val="22"/>
        </w:rPr>
        <w:t>5.</w:t>
      </w:r>
      <w:r w:rsidR="00C232ED">
        <w:rPr>
          <w:b/>
          <w:sz w:val="22"/>
          <w:szCs w:val="22"/>
        </w:rPr>
        <w:t>4</w:t>
      </w:r>
      <w:r w:rsidRPr="00E677EC">
        <w:rPr>
          <w:b/>
          <w:sz w:val="22"/>
          <w:szCs w:val="22"/>
        </w:rPr>
        <w:t xml:space="preserve"> Non-Liability and Immunity of Contracting Authority</w:t>
      </w:r>
    </w:p>
    <w:p w14:paraId="3CC6B601" w14:textId="1D5DB5DE" w:rsidR="002807C8" w:rsidRPr="00E677EC" w:rsidRDefault="002807C8" w:rsidP="00B91E1D">
      <w:pPr>
        <w:spacing w:line="240" w:lineRule="exact"/>
        <w:ind w:right="249"/>
        <w:jc w:val="both"/>
        <w:rPr>
          <w:sz w:val="22"/>
          <w:szCs w:val="22"/>
        </w:rPr>
      </w:pPr>
      <w:r w:rsidRPr="00E677EC">
        <w:rPr>
          <w:sz w:val="22"/>
          <w:szCs w:val="22"/>
        </w:rPr>
        <w:t>The Contracting Authority shall not be liable to indemnify any third party in respect of any claim, debt,</w:t>
      </w:r>
      <w:r w:rsidR="00B91E1D" w:rsidRPr="00E677EC">
        <w:rPr>
          <w:sz w:val="22"/>
          <w:szCs w:val="22"/>
        </w:rPr>
        <w:t xml:space="preserve"> </w:t>
      </w:r>
      <w:proofErr w:type="gramStart"/>
      <w:r w:rsidRPr="00E677EC">
        <w:rPr>
          <w:sz w:val="22"/>
          <w:szCs w:val="22"/>
        </w:rPr>
        <w:t>damage</w:t>
      </w:r>
      <w:proofErr w:type="gramEnd"/>
      <w:r w:rsidRPr="00E677EC">
        <w:rPr>
          <w:sz w:val="22"/>
          <w:szCs w:val="22"/>
        </w:rPr>
        <w:t xml:space="preserve"> or demand arising out of implementation of this </w:t>
      </w:r>
      <w:r w:rsidR="0099143F" w:rsidRPr="00E677EC">
        <w:rPr>
          <w:sz w:val="22"/>
          <w:szCs w:val="22"/>
        </w:rPr>
        <w:t>C</w:t>
      </w:r>
      <w:r w:rsidR="00462F38" w:rsidRPr="00E677EC">
        <w:rPr>
          <w:sz w:val="22"/>
          <w:szCs w:val="22"/>
        </w:rPr>
        <w:t>ontract</w:t>
      </w:r>
      <w:r w:rsidRPr="00E677EC">
        <w:rPr>
          <w:sz w:val="22"/>
          <w:szCs w:val="22"/>
        </w:rPr>
        <w:t xml:space="preserve"> and which may be made against the other parties to this Contract.</w:t>
      </w:r>
    </w:p>
    <w:p w14:paraId="2E41064E" w14:textId="77777777" w:rsidR="002807C8" w:rsidRPr="00E677EC" w:rsidRDefault="002807C8" w:rsidP="00BD41F1">
      <w:pPr>
        <w:spacing w:line="240" w:lineRule="exact"/>
        <w:ind w:right="250"/>
        <w:jc w:val="both"/>
        <w:rPr>
          <w:sz w:val="22"/>
          <w:szCs w:val="22"/>
        </w:rPr>
      </w:pPr>
      <w:r w:rsidRPr="00E677EC">
        <w:rPr>
          <w:sz w:val="22"/>
          <w:szCs w:val="22"/>
        </w:rPr>
        <w:t>The Contracting</w:t>
      </w:r>
      <w:r w:rsidR="00BD41F1" w:rsidRPr="00E677EC">
        <w:rPr>
          <w:sz w:val="22"/>
          <w:szCs w:val="22"/>
        </w:rPr>
        <w:t xml:space="preserve"> </w:t>
      </w:r>
      <w:r w:rsidR="0063458D" w:rsidRPr="00E677EC">
        <w:rPr>
          <w:sz w:val="22"/>
          <w:szCs w:val="22"/>
        </w:rPr>
        <w:t>Authority shall not accept</w:t>
      </w:r>
      <w:r w:rsidR="00E33A2F" w:rsidRPr="00E677EC">
        <w:rPr>
          <w:sz w:val="22"/>
          <w:szCs w:val="22"/>
        </w:rPr>
        <w:t xml:space="preserve"> liability for compensation for the</w:t>
      </w:r>
      <w:r w:rsidR="00146EFA" w:rsidRPr="00E677EC">
        <w:rPr>
          <w:sz w:val="22"/>
          <w:szCs w:val="22"/>
        </w:rPr>
        <w:t xml:space="preserve"> death</w:t>
      </w:r>
      <w:r w:rsidR="00926555" w:rsidRPr="00E677EC">
        <w:rPr>
          <w:sz w:val="22"/>
          <w:szCs w:val="22"/>
        </w:rPr>
        <w:t xml:space="preserve"> disability </w:t>
      </w:r>
      <w:r w:rsidRPr="00E677EC">
        <w:rPr>
          <w:sz w:val="22"/>
          <w:szCs w:val="22"/>
        </w:rPr>
        <w:t>or other</w:t>
      </w:r>
      <w:r w:rsidR="00BD41F1" w:rsidRPr="00E677EC">
        <w:rPr>
          <w:sz w:val="22"/>
          <w:szCs w:val="22"/>
        </w:rPr>
        <w:t xml:space="preserve"> </w:t>
      </w:r>
      <w:r w:rsidRPr="00E677EC">
        <w:rPr>
          <w:sz w:val="22"/>
          <w:szCs w:val="22"/>
        </w:rPr>
        <w:t>hazards, which may be suffered by employees</w:t>
      </w:r>
      <w:r w:rsidR="00926555" w:rsidRPr="00E677EC">
        <w:rPr>
          <w:sz w:val="22"/>
          <w:szCs w:val="22"/>
        </w:rPr>
        <w:t xml:space="preserve"> of the other parties</w:t>
      </w:r>
      <w:r w:rsidRPr="00E677EC">
        <w:rPr>
          <w:sz w:val="22"/>
          <w:szCs w:val="22"/>
        </w:rPr>
        <w:t xml:space="preserve"> to this</w:t>
      </w:r>
      <w:r w:rsidR="00926555" w:rsidRPr="00E677EC">
        <w:rPr>
          <w:sz w:val="22"/>
          <w:szCs w:val="22"/>
        </w:rPr>
        <w:t xml:space="preserve"> Contract </w:t>
      </w:r>
      <w:proofErr w:type="gramStart"/>
      <w:r w:rsidRPr="00E677EC">
        <w:rPr>
          <w:sz w:val="22"/>
          <w:szCs w:val="22"/>
        </w:rPr>
        <w:t>a</w:t>
      </w:r>
      <w:r w:rsidR="00926555" w:rsidRPr="00E677EC">
        <w:rPr>
          <w:sz w:val="22"/>
          <w:szCs w:val="22"/>
        </w:rPr>
        <w:t>s a result of</w:t>
      </w:r>
      <w:proofErr w:type="gramEnd"/>
      <w:r w:rsidR="00926555" w:rsidRPr="00E677EC">
        <w:rPr>
          <w:sz w:val="22"/>
          <w:szCs w:val="22"/>
        </w:rPr>
        <w:t xml:space="preserve"> their </w:t>
      </w:r>
      <w:r w:rsidRPr="00E677EC">
        <w:rPr>
          <w:sz w:val="22"/>
          <w:szCs w:val="22"/>
        </w:rPr>
        <w:t>employment on work that is the subject matter of this Contract.</w:t>
      </w:r>
    </w:p>
    <w:p w14:paraId="0F9B9749" w14:textId="77777777" w:rsidR="002807C8" w:rsidRPr="00E677EC" w:rsidRDefault="002807C8" w:rsidP="002807C8">
      <w:pPr>
        <w:spacing w:before="5" w:line="240" w:lineRule="exact"/>
        <w:ind w:left="118" w:right="245"/>
        <w:rPr>
          <w:sz w:val="22"/>
          <w:szCs w:val="22"/>
        </w:rPr>
      </w:pPr>
    </w:p>
    <w:p w14:paraId="5F0780CB" w14:textId="41ECEAF7" w:rsidR="002807C8" w:rsidRPr="00E677EC" w:rsidRDefault="002807C8" w:rsidP="00BD41F1">
      <w:pPr>
        <w:spacing w:before="3"/>
        <w:ind w:right="8475"/>
        <w:rPr>
          <w:sz w:val="22"/>
          <w:szCs w:val="22"/>
        </w:rPr>
      </w:pPr>
      <w:r w:rsidRPr="00E677EC">
        <w:rPr>
          <w:b/>
          <w:sz w:val="22"/>
          <w:szCs w:val="22"/>
        </w:rPr>
        <w:t>5.</w:t>
      </w:r>
      <w:r w:rsidR="00C232ED">
        <w:rPr>
          <w:b/>
          <w:sz w:val="22"/>
          <w:szCs w:val="22"/>
        </w:rPr>
        <w:t>5</w:t>
      </w:r>
      <w:r w:rsidRPr="00E677EC">
        <w:rPr>
          <w:b/>
          <w:sz w:val="22"/>
          <w:szCs w:val="22"/>
        </w:rPr>
        <w:t xml:space="preserve"> Insurance</w:t>
      </w:r>
    </w:p>
    <w:p w14:paraId="3DE4CB35" w14:textId="77777777" w:rsidR="002807C8" w:rsidRPr="00E677EC" w:rsidRDefault="002807C8" w:rsidP="00BD41F1">
      <w:pPr>
        <w:spacing w:line="240" w:lineRule="exact"/>
        <w:ind w:right="70"/>
        <w:jc w:val="both"/>
        <w:rPr>
          <w:sz w:val="22"/>
          <w:szCs w:val="22"/>
        </w:rPr>
      </w:pPr>
      <w:r w:rsidRPr="00E677EC">
        <w:rPr>
          <w:sz w:val="22"/>
          <w:szCs w:val="22"/>
        </w:rPr>
        <w:t xml:space="preserve">In accordance with local practice and the availability of appropriate insurance, the Contractor shall fully </w:t>
      </w:r>
      <w:proofErr w:type="gramStart"/>
      <w:r w:rsidRPr="00E677EC">
        <w:rPr>
          <w:sz w:val="22"/>
          <w:szCs w:val="22"/>
        </w:rPr>
        <w:t>insure</w:t>
      </w:r>
      <w:proofErr w:type="gramEnd"/>
    </w:p>
    <w:p w14:paraId="0D547378" w14:textId="77777777" w:rsidR="002807C8" w:rsidRPr="00E677EC" w:rsidRDefault="00BD41F1" w:rsidP="00BD41F1">
      <w:pPr>
        <w:spacing w:line="240" w:lineRule="exact"/>
        <w:ind w:right="2714"/>
        <w:jc w:val="both"/>
        <w:rPr>
          <w:sz w:val="22"/>
          <w:szCs w:val="22"/>
        </w:rPr>
      </w:pPr>
      <w:r w:rsidRPr="00E677EC">
        <w:rPr>
          <w:sz w:val="22"/>
          <w:szCs w:val="22"/>
        </w:rPr>
        <w:t>a</w:t>
      </w:r>
      <w:r w:rsidR="002807C8" w:rsidRPr="00E677EC">
        <w:rPr>
          <w:sz w:val="22"/>
          <w:szCs w:val="22"/>
        </w:rPr>
        <w:t xml:space="preserve">ssets (non-expandable property) against risks including damage, </w:t>
      </w:r>
      <w:proofErr w:type="gramStart"/>
      <w:r w:rsidR="002807C8" w:rsidRPr="00E677EC">
        <w:rPr>
          <w:sz w:val="22"/>
          <w:szCs w:val="22"/>
        </w:rPr>
        <w:t>theft</w:t>
      </w:r>
      <w:proofErr w:type="gramEnd"/>
      <w:r w:rsidR="002807C8" w:rsidRPr="00E677EC">
        <w:rPr>
          <w:sz w:val="22"/>
          <w:szCs w:val="22"/>
        </w:rPr>
        <w:t xml:space="preserve"> and loss.</w:t>
      </w:r>
    </w:p>
    <w:p w14:paraId="7BDE7372" w14:textId="77777777" w:rsidR="002807C8" w:rsidRPr="00E677EC" w:rsidRDefault="002807C8" w:rsidP="00BD41F1">
      <w:pPr>
        <w:spacing w:before="5" w:line="240" w:lineRule="exact"/>
        <w:ind w:right="65"/>
        <w:jc w:val="both"/>
        <w:rPr>
          <w:sz w:val="22"/>
          <w:szCs w:val="22"/>
        </w:rPr>
      </w:pPr>
      <w:r w:rsidRPr="00E677EC">
        <w:rPr>
          <w:sz w:val="22"/>
          <w:szCs w:val="22"/>
        </w:rPr>
        <w:t xml:space="preserve">The Contractor shall fully, and at all times, comply with all insurance requirements for civil or </w:t>
      </w:r>
      <w:proofErr w:type="gramStart"/>
      <w:r w:rsidRPr="00E677EC">
        <w:rPr>
          <w:sz w:val="22"/>
          <w:szCs w:val="22"/>
        </w:rPr>
        <w:t>third party</w:t>
      </w:r>
      <w:proofErr w:type="gramEnd"/>
      <w:r w:rsidRPr="00E677EC">
        <w:rPr>
          <w:sz w:val="22"/>
          <w:szCs w:val="22"/>
        </w:rPr>
        <w:t xml:space="preserve"> liability in the area of operations.</w:t>
      </w:r>
    </w:p>
    <w:p w14:paraId="1FFFC6BD" w14:textId="77777777" w:rsidR="002807C8" w:rsidRPr="00E677EC" w:rsidRDefault="002807C8" w:rsidP="002807C8">
      <w:pPr>
        <w:spacing w:before="5" w:line="240" w:lineRule="exact"/>
        <w:ind w:left="118" w:right="65"/>
        <w:rPr>
          <w:sz w:val="22"/>
          <w:szCs w:val="22"/>
        </w:rPr>
      </w:pPr>
    </w:p>
    <w:p w14:paraId="327810E9" w14:textId="77777777" w:rsidR="002807C8" w:rsidRPr="00E677EC" w:rsidRDefault="002807C8" w:rsidP="00BD41F1">
      <w:pPr>
        <w:spacing w:before="3"/>
        <w:ind w:right="5694"/>
        <w:rPr>
          <w:b/>
          <w:sz w:val="22"/>
          <w:szCs w:val="22"/>
        </w:rPr>
      </w:pPr>
      <w:r w:rsidRPr="00E677EC">
        <w:rPr>
          <w:b/>
          <w:sz w:val="22"/>
          <w:szCs w:val="22"/>
        </w:rPr>
        <w:t>6.      MONITORING AND EVALUATION</w:t>
      </w:r>
    </w:p>
    <w:p w14:paraId="432D82BA" w14:textId="77777777" w:rsidR="00BD41F1" w:rsidRPr="00E677EC" w:rsidRDefault="00BD41F1" w:rsidP="00BD41F1">
      <w:pPr>
        <w:spacing w:line="240" w:lineRule="exact"/>
        <w:ind w:right="247"/>
        <w:rPr>
          <w:sz w:val="22"/>
          <w:szCs w:val="22"/>
        </w:rPr>
      </w:pPr>
    </w:p>
    <w:p w14:paraId="43FCE95E" w14:textId="77777777" w:rsidR="002807C8" w:rsidRPr="00E677EC" w:rsidRDefault="002807C8" w:rsidP="00BD41F1">
      <w:pPr>
        <w:spacing w:line="240" w:lineRule="exact"/>
        <w:ind w:right="247"/>
        <w:rPr>
          <w:sz w:val="22"/>
          <w:szCs w:val="22"/>
        </w:rPr>
      </w:pPr>
      <w:r w:rsidRPr="00E677EC">
        <w:rPr>
          <w:sz w:val="22"/>
          <w:szCs w:val="22"/>
        </w:rPr>
        <w:t xml:space="preserve">The Contracting Authority reserve the right to undertake an evaluation of the Contractor’s services at </w:t>
      </w:r>
      <w:proofErr w:type="gramStart"/>
      <w:r w:rsidRPr="00E677EC">
        <w:rPr>
          <w:sz w:val="22"/>
          <w:szCs w:val="22"/>
        </w:rPr>
        <w:t>any</w:t>
      </w:r>
      <w:proofErr w:type="gramEnd"/>
    </w:p>
    <w:p w14:paraId="5891A625" w14:textId="77777777" w:rsidR="002807C8" w:rsidRPr="00E677EC" w:rsidRDefault="002807C8" w:rsidP="00BD41F1">
      <w:pPr>
        <w:spacing w:line="240" w:lineRule="exact"/>
        <w:ind w:right="1577"/>
        <w:rPr>
          <w:sz w:val="22"/>
          <w:szCs w:val="22"/>
        </w:rPr>
      </w:pPr>
      <w:r w:rsidRPr="00E677EC">
        <w:rPr>
          <w:sz w:val="22"/>
          <w:szCs w:val="22"/>
        </w:rPr>
        <w:t>time and insist on improved services should such and evaluation proves them to be deficient.</w:t>
      </w:r>
    </w:p>
    <w:p w14:paraId="669FC1F7" w14:textId="77777777" w:rsidR="002807C8" w:rsidRPr="00E677EC" w:rsidRDefault="002807C8" w:rsidP="002807C8">
      <w:pPr>
        <w:spacing w:before="13" w:line="240" w:lineRule="exact"/>
        <w:rPr>
          <w:sz w:val="24"/>
          <w:szCs w:val="24"/>
        </w:rPr>
      </w:pPr>
    </w:p>
    <w:p w14:paraId="19E1097C" w14:textId="77777777" w:rsidR="002807C8" w:rsidRPr="00E677EC" w:rsidRDefault="002807C8" w:rsidP="00BD41F1">
      <w:pPr>
        <w:ind w:right="428"/>
        <w:rPr>
          <w:sz w:val="22"/>
          <w:szCs w:val="22"/>
        </w:rPr>
      </w:pPr>
      <w:r w:rsidRPr="00E677EC">
        <w:rPr>
          <w:i/>
          <w:sz w:val="22"/>
          <w:szCs w:val="22"/>
        </w:rPr>
        <w:t xml:space="preserve">I certify that I have read, </w:t>
      </w:r>
      <w:proofErr w:type="gramStart"/>
      <w:r w:rsidRPr="00E677EC">
        <w:rPr>
          <w:i/>
          <w:sz w:val="22"/>
          <w:szCs w:val="22"/>
        </w:rPr>
        <w:t>understood</w:t>
      </w:r>
      <w:proofErr w:type="gramEnd"/>
      <w:r w:rsidRPr="00E677EC">
        <w:rPr>
          <w:i/>
          <w:sz w:val="22"/>
          <w:szCs w:val="22"/>
        </w:rPr>
        <w:t xml:space="preserve"> and agreed with the above document. I further certify that the below mentioned company has not engaged in corrupt, fraudulent, collusive, or coercive practices in competing for, or in executing, any Contracts.</w:t>
      </w:r>
    </w:p>
    <w:p w14:paraId="69358AF9" w14:textId="77777777" w:rsidR="002807C8" w:rsidRPr="00E677EC" w:rsidRDefault="002807C8" w:rsidP="002807C8">
      <w:pPr>
        <w:spacing w:before="5" w:line="100" w:lineRule="exact"/>
        <w:rPr>
          <w:sz w:val="10"/>
          <w:szCs w:val="10"/>
        </w:rPr>
      </w:pPr>
    </w:p>
    <w:p w14:paraId="462163C0" w14:textId="77777777" w:rsidR="002807C8" w:rsidRPr="00E677EC" w:rsidRDefault="002807C8" w:rsidP="002807C8">
      <w:pPr>
        <w:spacing w:line="200" w:lineRule="exact"/>
      </w:pPr>
    </w:p>
    <w:p w14:paraId="09FC88CE" w14:textId="77777777" w:rsidR="002807C8" w:rsidRPr="00E677EC" w:rsidRDefault="002807C8" w:rsidP="002807C8">
      <w:pPr>
        <w:spacing w:line="200" w:lineRule="exact"/>
      </w:pPr>
    </w:p>
    <w:p w14:paraId="38190853" w14:textId="4AF4FCB9" w:rsidR="002807C8" w:rsidRPr="00E677EC" w:rsidRDefault="002807C8" w:rsidP="002807C8">
      <w:pPr>
        <w:tabs>
          <w:tab w:val="left" w:pos="4260"/>
        </w:tabs>
        <w:ind w:left="118" w:right="4610"/>
        <w:rPr>
          <w:i/>
          <w:sz w:val="22"/>
          <w:szCs w:val="22"/>
        </w:rPr>
      </w:pPr>
      <w:r w:rsidRPr="00E677EC">
        <w:rPr>
          <w:i/>
          <w:sz w:val="22"/>
          <w:szCs w:val="22"/>
        </w:rPr>
        <w:t xml:space="preserve">In </w:t>
      </w:r>
      <w:r w:rsidRPr="00E677EC">
        <w:rPr>
          <w:i/>
          <w:sz w:val="22"/>
          <w:szCs w:val="22"/>
          <w:u w:val="single" w:color="000000"/>
        </w:rPr>
        <w:t xml:space="preserve">                                        </w:t>
      </w:r>
      <w:r w:rsidRPr="00E677EC">
        <w:rPr>
          <w:i/>
          <w:sz w:val="22"/>
          <w:szCs w:val="22"/>
        </w:rPr>
        <w:t xml:space="preserve"> </w:t>
      </w:r>
      <w:proofErr w:type="gramStart"/>
      <w:r w:rsidRPr="00E677EC">
        <w:rPr>
          <w:i/>
          <w:sz w:val="22"/>
          <w:szCs w:val="22"/>
        </w:rPr>
        <w:t>on</w:t>
      </w:r>
      <w:proofErr w:type="gramEnd"/>
      <w:r w:rsidRPr="00E677EC">
        <w:rPr>
          <w:i/>
          <w:sz w:val="22"/>
          <w:szCs w:val="22"/>
        </w:rPr>
        <w:t xml:space="preserve"> </w:t>
      </w:r>
      <w:r w:rsidRPr="00E677EC">
        <w:rPr>
          <w:i/>
          <w:sz w:val="22"/>
          <w:szCs w:val="22"/>
          <w:u w:val="single" w:color="000000"/>
        </w:rPr>
        <w:t xml:space="preserve">                                  </w:t>
      </w:r>
      <w:r w:rsidR="005A494E" w:rsidRPr="00E677EC">
        <w:rPr>
          <w:i/>
          <w:sz w:val="22"/>
          <w:szCs w:val="22"/>
        </w:rPr>
        <w:t>202</w:t>
      </w:r>
      <w:r w:rsidR="00986C96">
        <w:rPr>
          <w:i/>
          <w:sz w:val="22"/>
          <w:szCs w:val="22"/>
        </w:rPr>
        <w:t>3</w:t>
      </w:r>
      <w:r w:rsidRPr="00E677EC">
        <w:rPr>
          <w:i/>
          <w:sz w:val="22"/>
          <w:szCs w:val="22"/>
        </w:rPr>
        <w:t xml:space="preserve">. </w:t>
      </w:r>
    </w:p>
    <w:p w14:paraId="3361288D" w14:textId="77777777" w:rsidR="002807C8" w:rsidRPr="00E677EC" w:rsidRDefault="002807C8" w:rsidP="002807C8">
      <w:pPr>
        <w:tabs>
          <w:tab w:val="left" w:pos="4260"/>
        </w:tabs>
        <w:ind w:left="118" w:right="4610"/>
        <w:rPr>
          <w:i/>
          <w:sz w:val="22"/>
          <w:szCs w:val="22"/>
        </w:rPr>
      </w:pPr>
    </w:p>
    <w:p w14:paraId="315D7F3E" w14:textId="77777777" w:rsidR="002807C8" w:rsidRPr="00E677EC" w:rsidRDefault="002807C8" w:rsidP="002807C8">
      <w:pPr>
        <w:tabs>
          <w:tab w:val="left" w:pos="4260"/>
        </w:tabs>
        <w:ind w:left="118" w:right="4610"/>
        <w:rPr>
          <w:i/>
          <w:sz w:val="22"/>
          <w:szCs w:val="22"/>
          <w:u w:val="single" w:color="000000"/>
        </w:rPr>
      </w:pPr>
      <w:r w:rsidRPr="00E677EC">
        <w:rPr>
          <w:i/>
          <w:sz w:val="22"/>
          <w:szCs w:val="22"/>
        </w:rPr>
        <w:t xml:space="preserve">Company name: </w:t>
      </w:r>
      <w:r w:rsidRPr="00E677EC">
        <w:rPr>
          <w:i/>
          <w:sz w:val="22"/>
          <w:szCs w:val="22"/>
          <w:u w:val="single" w:color="000000"/>
        </w:rPr>
        <w:t xml:space="preserve"> </w:t>
      </w:r>
      <w:r w:rsidRPr="00E677EC">
        <w:rPr>
          <w:i/>
          <w:sz w:val="22"/>
          <w:szCs w:val="22"/>
          <w:u w:val="single" w:color="000000"/>
        </w:rPr>
        <w:tab/>
      </w:r>
    </w:p>
    <w:p w14:paraId="6AE73514" w14:textId="77777777" w:rsidR="002807C8" w:rsidRPr="00E677EC" w:rsidRDefault="002807C8" w:rsidP="002807C8">
      <w:pPr>
        <w:tabs>
          <w:tab w:val="left" w:pos="4260"/>
        </w:tabs>
        <w:ind w:left="118" w:right="4610"/>
        <w:rPr>
          <w:i/>
          <w:sz w:val="22"/>
          <w:szCs w:val="22"/>
          <w:u w:val="single" w:color="000000"/>
        </w:rPr>
      </w:pPr>
    </w:p>
    <w:p w14:paraId="42EC2C03" w14:textId="77777777" w:rsidR="002807C8" w:rsidRPr="00E677EC" w:rsidRDefault="002807C8" w:rsidP="002807C8">
      <w:pPr>
        <w:tabs>
          <w:tab w:val="left" w:pos="4280"/>
        </w:tabs>
        <w:spacing w:line="240" w:lineRule="exact"/>
        <w:ind w:left="118" w:right="-53"/>
        <w:rPr>
          <w:i/>
          <w:sz w:val="22"/>
          <w:szCs w:val="22"/>
          <w:u w:val="single" w:color="000000"/>
        </w:rPr>
      </w:pPr>
      <w:r w:rsidRPr="00E677EC">
        <w:rPr>
          <w:i/>
          <w:sz w:val="22"/>
          <w:szCs w:val="22"/>
        </w:rPr>
        <w:t xml:space="preserve">Signature: </w:t>
      </w:r>
      <w:r w:rsidRPr="00E677EC">
        <w:rPr>
          <w:i/>
          <w:sz w:val="22"/>
          <w:szCs w:val="22"/>
          <w:u w:val="single" w:color="000000"/>
        </w:rPr>
        <w:t xml:space="preserve"> </w:t>
      </w:r>
      <w:r w:rsidRPr="00E677EC">
        <w:rPr>
          <w:i/>
          <w:sz w:val="22"/>
          <w:szCs w:val="22"/>
          <w:u w:val="single" w:color="000000"/>
        </w:rPr>
        <w:tab/>
      </w:r>
    </w:p>
    <w:p w14:paraId="796150B8" w14:textId="77777777" w:rsidR="002807C8" w:rsidRPr="00E677EC" w:rsidRDefault="002807C8" w:rsidP="002807C8">
      <w:pPr>
        <w:tabs>
          <w:tab w:val="left" w:pos="4280"/>
        </w:tabs>
        <w:spacing w:line="240" w:lineRule="exact"/>
        <w:ind w:left="118" w:right="-53"/>
        <w:rPr>
          <w:i/>
          <w:sz w:val="22"/>
          <w:szCs w:val="22"/>
          <w:u w:val="single" w:color="000000"/>
        </w:rPr>
      </w:pPr>
    </w:p>
    <w:p w14:paraId="256296AF" w14:textId="77777777" w:rsidR="002807C8" w:rsidRDefault="002807C8" w:rsidP="002807C8">
      <w:pPr>
        <w:tabs>
          <w:tab w:val="left" w:pos="4280"/>
        </w:tabs>
        <w:spacing w:line="240" w:lineRule="exact"/>
        <w:ind w:left="118" w:right="-53"/>
        <w:rPr>
          <w:sz w:val="22"/>
          <w:szCs w:val="22"/>
        </w:rPr>
      </w:pPr>
      <w:r w:rsidRPr="00E677EC">
        <w:rPr>
          <w:i/>
          <w:sz w:val="22"/>
          <w:szCs w:val="22"/>
        </w:rPr>
        <w:t>Comp. stamp</w:t>
      </w:r>
    </w:p>
    <w:p w14:paraId="394208AE" w14:textId="77777777" w:rsidR="002807C8" w:rsidRDefault="002807C8" w:rsidP="002807C8">
      <w:pPr>
        <w:tabs>
          <w:tab w:val="left" w:pos="4260"/>
        </w:tabs>
        <w:ind w:left="118" w:right="4610"/>
        <w:rPr>
          <w:sz w:val="22"/>
          <w:szCs w:val="22"/>
        </w:rPr>
        <w:sectPr w:rsidR="002807C8">
          <w:pgSz w:w="11900" w:h="16840"/>
          <w:pgMar w:top="880" w:right="700" w:bottom="280" w:left="1300" w:header="0" w:footer="906" w:gutter="0"/>
          <w:cols w:space="720"/>
        </w:sectPr>
      </w:pPr>
    </w:p>
    <w:p w14:paraId="3553CF22" w14:textId="77777777" w:rsidR="00F428A8" w:rsidRDefault="00F428A8" w:rsidP="002807C8">
      <w:pPr>
        <w:spacing w:before="37"/>
        <w:ind w:right="3080"/>
        <w:jc w:val="both"/>
        <w:rPr>
          <w:sz w:val="22"/>
          <w:szCs w:val="22"/>
        </w:rPr>
      </w:pPr>
    </w:p>
    <w:sectPr w:rsidR="00F428A8">
      <w:footerReference w:type="default" r:id="rId8"/>
      <w:type w:val="continuous"/>
      <w:pgSz w:w="11900" w:h="16840"/>
      <w:pgMar w:top="1400" w:right="700" w:bottom="280" w:left="1300" w:header="720" w:footer="720" w:gutter="0"/>
      <w:cols w:num="2" w:space="720" w:equalWidth="0">
        <w:col w:w="4295" w:space="220"/>
        <w:col w:w="538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E04F0" w14:textId="77777777" w:rsidR="001841F8" w:rsidRDefault="001841F8">
      <w:r>
        <w:separator/>
      </w:r>
    </w:p>
  </w:endnote>
  <w:endnote w:type="continuationSeparator" w:id="0">
    <w:p w14:paraId="64C0A49C" w14:textId="77777777" w:rsidR="001841F8" w:rsidRDefault="0018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9BFB8" w14:textId="77777777" w:rsidR="00F428A8" w:rsidRDefault="002807C8" w:rsidP="00933CA5">
    <w:pPr>
      <w:tabs>
        <w:tab w:val="left" w:pos="1260"/>
        <w:tab w:val="left" w:pos="3115"/>
      </w:tabs>
      <w:spacing w:line="200" w:lineRule="exact"/>
    </w:pPr>
    <w:r>
      <w:rPr>
        <w:noProof/>
      </w:rPr>
      <mc:AlternateContent>
        <mc:Choice Requires="wpg">
          <w:drawing>
            <wp:anchor distT="0" distB="0" distL="114300" distR="114300" simplePos="0" relativeHeight="251657216" behindDoc="1" locked="0" layoutInCell="1" allowOverlap="1" wp14:anchorId="4DE370D4" wp14:editId="296C4D48">
              <wp:simplePos x="0" y="0"/>
              <wp:positionH relativeFrom="page">
                <wp:posOffset>900430</wp:posOffset>
              </wp:positionH>
              <wp:positionV relativeFrom="page">
                <wp:posOffset>10106660</wp:posOffset>
              </wp:positionV>
              <wp:extent cx="2536190" cy="0"/>
              <wp:effectExtent l="14605" t="10160" r="11430"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6190" cy="0"/>
                        <a:chOff x="1418" y="15916"/>
                        <a:chExt cx="3994" cy="0"/>
                      </a:xfrm>
                    </wpg:grpSpPr>
                    <wps:wsp>
                      <wps:cNvPr id="3" name="Freeform 3"/>
                      <wps:cNvSpPr>
                        <a:spLocks/>
                      </wps:cNvSpPr>
                      <wps:spPr bwMode="auto">
                        <a:xfrm>
                          <a:off x="1418" y="15916"/>
                          <a:ext cx="3994" cy="0"/>
                        </a:xfrm>
                        <a:custGeom>
                          <a:avLst/>
                          <a:gdLst>
                            <a:gd name="T0" fmla="+- 0 1418 1418"/>
                            <a:gd name="T1" fmla="*/ T0 w 3994"/>
                            <a:gd name="T2" fmla="+- 0 5412 1418"/>
                            <a:gd name="T3" fmla="*/ T2 w 3994"/>
                          </a:gdLst>
                          <a:ahLst/>
                          <a:cxnLst>
                            <a:cxn ang="0">
                              <a:pos x="T1" y="0"/>
                            </a:cxn>
                            <a:cxn ang="0">
                              <a:pos x="T3" y="0"/>
                            </a:cxn>
                          </a:cxnLst>
                          <a:rect l="0" t="0" r="r" b="b"/>
                          <a:pathLst>
                            <a:path w="3994">
                              <a:moveTo>
                                <a:pt x="0" y="0"/>
                              </a:moveTo>
                              <a:lnTo>
                                <a:pt x="3994" y="0"/>
                              </a:lnTo>
                            </a:path>
                          </a:pathLst>
                        </a:custGeom>
                        <a:noFill/>
                        <a:ln w="119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F822C" id="Group 2" o:spid="_x0000_s1026" style="position:absolute;margin-left:70.9pt;margin-top:795.8pt;width:199.7pt;height:0;z-index:-251659264;mso-position-horizontal-relative:page;mso-position-vertical-relative:page" coordorigin="1418,15916" coordsize="39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">
              <v:shape id="Freeform 3" o:spid="_x0000_s1027" style="position:absolute;left:1418;top:15916;width:3994;height:0;visibility:visible;mso-wrap-style:square;v-text-anchor:top" coordsize="39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" path="m,l3994,e" filled="f" strokeweight=".33144mm">
                <v:path arrowok="t" o:connecttype="custom" o:connectlocs="0,0;3994,0" o:connectangles="0,0"/>
              </v:shape>
              <w10:wrap anchorx="page" anchory="page"/>
            </v:group>
          </w:pict>
        </mc:Fallback>
      </mc:AlternateContent>
    </w:r>
    <w:r>
      <w:rPr>
        <w:noProof/>
      </w:rPr>
      <mc:AlternateContent>
        <mc:Choice Requires="wps">
          <w:drawing>
            <wp:anchor distT="0" distB="0" distL="114300" distR="114300" simplePos="0" relativeHeight="251658240" behindDoc="1" locked="0" layoutInCell="1" allowOverlap="1" wp14:anchorId="3ADD9BF2" wp14:editId="62B4761E">
              <wp:simplePos x="0" y="0"/>
              <wp:positionH relativeFrom="page">
                <wp:posOffset>887730</wp:posOffset>
              </wp:positionH>
              <wp:positionV relativeFrom="page">
                <wp:posOffset>9978390</wp:posOffset>
              </wp:positionV>
              <wp:extent cx="2561590" cy="127635"/>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159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1EC36" w14:textId="77777777" w:rsidR="00F428A8" w:rsidRDefault="00AA3D12">
                          <w:pPr>
                            <w:spacing w:before="26" w:line="160" w:lineRule="exact"/>
                            <w:ind w:left="20" w:right="-24"/>
                            <w:rPr>
                              <w:rFonts w:ascii="Arial" w:eastAsia="Arial" w:hAnsi="Arial" w:cs="Arial"/>
                              <w:sz w:val="16"/>
                              <w:szCs w:val="16"/>
                            </w:rPr>
                          </w:pPr>
                          <w:r>
                            <w:rPr>
                              <w:rFonts w:ascii="Arial" w:eastAsia="Arial" w:hAnsi="Arial" w:cs="Arial"/>
                              <w:b/>
                              <w:position w:val="-1"/>
                              <w:sz w:val="16"/>
                              <w:szCs w:val="16"/>
                            </w:rPr>
                            <w:t>Ref. No.</w:t>
                          </w:r>
                          <w:r w:rsidR="00D01663">
                            <w:rPr>
                              <w:rFonts w:ascii="Arial" w:eastAsia="Arial" w:hAnsi="Arial" w:cs="Arial"/>
                              <w:b/>
                              <w:position w:val="-1"/>
                              <w:sz w:val="16"/>
                              <w:szCs w:val="16"/>
                            </w:rPr>
                            <w:t xml:space="preserve"> </w:t>
                          </w:r>
                          <w:r w:rsidR="00CA20FF">
                            <w:rPr>
                              <w:rFonts w:ascii="Arial" w:eastAsia="Arial" w:hAnsi="Arial" w:cs="Arial"/>
                              <w:b/>
                              <w:position w:val="-1"/>
                              <w:sz w:val="16"/>
                              <w:szCs w:val="16"/>
                            </w:rPr>
                            <w:t>MULTIPLE</w:t>
                          </w:r>
                          <w:r w:rsidR="003207CA">
                            <w:rPr>
                              <w:rFonts w:ascii="Arial" w:eastAsia="Arial" w:hAnsi="Arial" w:cs="Arial"/>
                              <w:b/>
                              <w:position w:val="-1"/>
                              <w:sz w:val="16"/>
                              <w:szCs w:val="16"/>
                            </w:rPr>
                            <w:t>/2019/BH/</w:t>
                          </w:r>
                          <w:r w:rsidR="00CA20FF">
                            <w:rPr>
                              <w:rFonts w:ascii="Arial" w:eastAsia="Arial" w:hAnsi="Arial" w:cs="Arial"/>
                              <w:b/>
                              <w:position w:val="-1"/>
                              <w:sz w:val="16"/>
                              <w:szCs w:val="16"/>
                            </w:rPr>
                            <w:t>SER02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DD9BF2" id="_x0000_t202" coordsize="21600,21600" o:spt="202" path="m,l,21600r21600,l21600,xe">
              <v:stroke joinstyle="miter"/>
              <v:path gradientshapeok="t" o:connecttype="rect"/>
            </v:shapetype>
            <v:shape id="Text Box 1" o:spid="_x0000_s1026" type="#_x0000_t202" style="position:absolute;margin-left:69.9pt;margin-top:785.7pt;width:201.7pt;height:1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" filled="f" stroked="f">
              <v:textbox inset="0,0,0,0">
                <w:txbxContent>
                  <w:p w14:paraId="6D41EC36" w14:textId="77777777" w:rsidR="00F428A8" w:rsidRDefault="00AA3D12">
                    <w:pPr>
                      <w:spacing w:before="26" w:line="160" w:lineRule="exact"/>
                      <w:ind w:left="20" w:right="-24"/>
                      <w:rPr>
                        <w:rFonts w:ascii="Arial" w:eastAsia="Arial" w:hAnsi="Arial" w:cs="Arial"/>
                        <w:sz w:val="16"/>
                        <w:szCs w:val="16"/>
                      </w:rPr>
                    </w:pPr>
                    <w:r>
                      <w:rPr>
                        <w:rFonts w:ascii="Arial" w:eastAsia="Arial" w:hAnsi="Arial" w:cs="Arial"/>
                        <w:b/>
                        <w:position w:val="-1"/>
                        <w:sz w:val="16"/>
                        <w:szCs w:val="16"/>
                      </w:rPr>
                      <w:t>Ref. No.</w:t>
                    </w:r>
                    <w:r w:rsidR="00D01663">
                      <w:rPr>
                        <w:rFonts w:ascii="Arial" w:eastAsia="Arial" w:hAnsi="Arial" w:cs="Arial"/>
                        <w:b/>
                        <w:position w:val="-1"/>
                        <w:sz w:val="16"/>
                        <w:szCs w:val="16"/>
                      </w:rPr>
                      <w:t xml:space="preserve"> </w:t>
                    </w:r>
                    <w:r w:rsidR="00CA20FF">
                      <w:rPr>
                        <w:rFonts w:ascii="Arial" w:eastAsia="Arial" w:hAnsi="Arial" w:cs="Arial"/>
                        <w:b/>
                        <w:position w:val="-1"/>
                        <w:sz w:val="16"/>
                        <w:szCs w:val="16"/>
                      </w:rPr>
                      <w:t>MULTIPLE</w:t>
                    </w:r>
                    <w:r w:rsidR="003207CA">
                      <w:rPr>
                        <w:rFonts w:ascii="Arial" w:eastAsia="Arial" w:hAnsi="Arial" w:cs="Arial"/>
                        <w:b/>
                        <w:position w:val="-1"/>
                        <w:sz w:val="16"/>
                        <w:szCs w:val="16"/>
                      </w:rPr>
                      <w:t>/2019/BH/</w:t>
                    </w:r>
                    <w:r w:rsidR="00CA20FF">
                      <w:rPr>
                        <w:rFonts w:ascii="Arial" w:eastAsia="Arial" w:hAnsi="Arial" w:cs="Arial"/>
                        <w:b/>
                        <w:position w:val="-1"/>
                        <w:sz w:val="16"/>
                        <w:szCs w:val="16"/>
                      </w:rPr>
                      <w:t>SER02</w:t>
                    </w:r>
                  </w:p>
                </w:txbxContent>
              </v:textbox>
              <w10:wrap anchorx="page" anchory="page"/>
            </v:shape>
          </w:pict>
        </mc:Fallback>
      </mc:AlternateContent>
    </w:r>
    <w:r w:rsidR="00BD0FF7">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6985" w14:textId="77777777" w:rsidR="001841F8" w:rsidRDefault="001841F8">
      <w:r>
        <w:separator/>
      </w:r>
    </w:p>
  </w:footnote>
  <w:footnote w:type="continuationSeparator" w:id="0">
    <w:p w14:paraId="31B27606" w14:textId="77777777" w:rsidR="001841F8" w:rsidRDefault="00184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B529D"/>
    <w:multiLevelType w:val="multilevel"/>
    <w:tmpl w:val="363E3A4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691567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8A8"/>
    <w:rsid w:val="00006115"/>
    <w:rsid w:val="00007E2B"/>
    <w:rsid w:val="00020609"/>
    <w:rsid w:val="0004270A"/>
    <w:rsid w:val="00046FA7"/>
    <w:rsid w:val="00065F13"/>
    <w:rsid w:val="00084D9F"/>
    <w:rsid w:val="00091CB4"/>
    <w:rsid w:val="000E116C"/>
    <w:rsid w:val="00101330"/>
    <w:rsid w:val="001046CE"/>
    <w:rsid w:val="00110231"/>
    <w:rsid w:val="00146EFA"/>
    <w:rsid w:val="00150889"/>
    <w:rsid w:val="00152D67"/>
    <w:rsid w:val="00153167"/>
    <w:rsid w:val="001841F8"/>
    <w:rsid w:val="001A0D35"/>
    <w:rsid w:val="001B5192"/>
    <w:rsid w:val="001D286F"/>
    <w:rsid w:val="00205F87"/>
    <w:rsid w:val="00222E4B"/>
    <w:rsid w:val="00233BEC"/>
    <w:rsid w:val="002362F4"/>
    <w:rsid w:val="002407D4"/>
    <w:rsid w:val="00253A52"/>
    <w:rsid w:val="00257F97"/>
    <w:rsid w:val="002807C8"/>
    <w:rsid w:val="002A6F73"/>
    <w:rsid w:val="002B0E3B"/>
    <w:rsid w:val="002C5307"/>
    <w:rsid w:val="002D6C29"/>
    <w:rsid w:val="002E5322"/>
    <w:rsid w:val="002E7996"/>
    <w:rsid w:val="002F161C"/>
    <w:rsid w:val="00311F24"/>
    <w:rsid w:val="00313811"/>
    <w:rsid w:val="003207CA"/>
    <w:rsid w:val="00354BA6"/>
    <w:rsid w:val="00355A93"/>
    <w:rsid w:val="00360161"/>
    <w:rsid w:val="003628A5"/>
    <w:rsid w:val="003A2D96"/>
    <w:rsid w:val="003D6C22"/>
    <w:rsid w:val="003F53CB"/>
    <w:rsid w:val="003F5BE3"/>
    <w:rsid w:val="003F5EE7"/>
    <w:rsid w:val="00424423"/>
    <w:rsid w:val="00433C7D"/>
    <w:rsid w:val="00462F38"/>
    <w:rsid w:val="004640C6"/>
    <w:rsid w:val="00480F7B"/>
    <w:rsid w:val="00482E1E"/>
    <w:rsid w:val="004B3FAF"/>
    <w:rsid w:val="004D724D"/>
    <w:rsid w:val="004E1264"/>
    <w:rsid w:val="004F30DD"/>
    <w:rsid w:val="0052077F"/>
    <w:rsid w:val="005310AE"/>
    <w:rsid w:val="00541269"/>
    <w:rsid w:val="005652BA"/>
    <w:rsid w:val="00565C9E"/>
    <w:rsid w:val="005A494E"/>
    <w:rsid w:val="005E6CED"/>
    <w:rsid w:val="005F27F3"/>
    <w:rsid w:val="00612BCD"/>
    <w:rsid w:val="00615778"/>
    <w:rsid w:val="00616B8F"/>
    <w:rsid w:val="00623A4E"/>
    <w:rsid w:val="0063458D"/>
    <w:rsid w:val="00641D15"/>
    <w:rsid w:val="006B4816"/>
    <w:rsid w:val="006B5618"/>
    <w:rsid w:val="006D2171"/>
    <w:rsid w:val="006D3225"/>
    <w:rsid w:val="006D4C6C"/>
    <w:rsid w:val="00722560"/>
    <w:rsid w:val="00727FAE"/>
    <w:rsid w:val="00740901"/>
    <w:rsid w:val="00760A03"/>
    <w:rsid w:val="00776C3A"/>
    <w:rsid w:val="007803F4"/>
    <w:rsid w:val="007A6B2E"/>
    <w:rsid w:val="007E5411"/>
    <w:rsid w:val="007F6614"/>
    <w:rsid w:val="00836CEB"/>
    <w:rsid w:val="0087368F"/>
    <w:rsid w:val="00874E92"/>
    <w:rsid w:val="00875FD8"/>
    <w:rsid w:val="008B5C41"/>
    <w:rsid w:val="008D188F"/>
    <w:rsid w:val="008D3600"/>
    <w:rsid w:val="008D4892"/>
    <w:rsid w:val="0090301B"/>
    <w:rsid w:val="0091698B"/>
    <w:rsid w:val="00926555"/>
    <w:rsid w:val="00933CA5"/>
    <w:rsid w:val="00935726"/>
    <w:rsid w:val="009442EB"/>
    <w:rsid w:val="00956E0F"/>
    <w:rsid w:val="00975300"/>
    <w:rsid w:val="0097572D"/>
    <w:rsid w:val="00975B1A"/>
    <w:rsid w:val="00980DC5"/>
    <w:rsid w:val="009851E0"/>
    <w:rsid w:val="00986280"/>
    <w:rsid w:val="00986C96"/>
    <w:rsid w:val="0099143F"/>
    <w:rsid w:val="009A29E6"/>
    <w:rsid w:val="009C2783"/>
    <w:rsid w:val="009D266D"/>
    <w:rsid w:val="009D6279"/>
    <w:rsid w:val="009E60F9"/>
    <w:rsid w:val="00A130F1"/>
    <w:rsid w:val="00A2723D"/>
    <w:rsid w:val="00A61322"/>
    <w:rsid w:val="00A811A3"/>
    <w:rsid w:val="00AA371F"/>
    <w:rsid w:val="00AA3D12"/>
    <w:rsid w:val="00AB56B8"/>
    <w:rsid w:val="00AB7F11"/>
    <w:rsid w:val="00AC666C"/>
    <w:rsid w:val="00AD4EC2"/>
    <w:rsid w:val="00B563F0"/>
    <w:rsid w:val="00B77FF5"/>
    <w:rsid w:val="00B91E1D"/>
    <w:rsid w:val="00B9767A"/>
    <w:rsid w:val="00BC141C"/>
    <w:rsid w:val="00BC2F38"/>
    <w:rsid w:val="00BD0FF7"/>
    <w:rsid w:val="00BD3611"/>
    <w:rsid w:val="00BD41F1"/>
    <w:rsid w:val="00C107A6"/>
    <w:rsid w:val="00C16E7B"/>
    <w:rsid w:val="00C232ED"/>
    <w:rsid w:val="00C76396"/>
    <w:rsid w:val="00C817A3"/>
    <w:rsid w:val="00CA20FF"/>
    <w:rsid w:val="00CC23D3"/>
    <w:rsid w:val="00D01663"/>
    <w:rsid w:val="00D04265"/>
    <w:rsid w:val="00D32C04"/>
    <w:rsid w:val="00D40A22"/>
    <w:rsid w:val="00D47AF7"/>
    <w:rsid w:val="00DA43BD"/>
    <w:rsid w:val="00DA5307"/>
    <w:rsid w:val="00DA6000"/>
    <w:rsid w:val="00DB0690"/>
    <w:rsid w:val="00DB1B5D"/>
    <w:rsid w:val="00DB620D"/>
    <w:rsid w:val="00DE085B"/>
    <w:rsid w:val="00E11F33"/>
    <w:rsid w:val="00E16F02"/>
    <w:rsid w:val="00E20A4E"/>
    <w:rsid w:val="00E264CE"/>
    <w:rsid w:val="00E33A2F"/>
    <w:rsid w:val="00E34D4D"/>
    <w:rsid w:val="00E37829"/>
    <w:rsid w:val="00E677EC"/>
    <w:rsid w:val="00E744B9"/>
    <w:rsid w:val="00E77F50"/>
    <w:rsid w:val="00E839E7"/>
    <w:rsid w:val="00E9066A"/>
    <w:rsid w:val="00EA41C1"/>
    <w:rsid w:val="00EA500C"/>
    <w:rsid w:val="00EC5DC6"/>
    <w:rsid w:val="00ED46DA"/>
    <w:rsid w:val="00EF0BD6"/>
    <w:rsid w:val="00EF1325"/>
    <w:rsid w:val="00EF345D"/>
    <w:rsid w:val="00F04BBA"/>
    <w:rsid w:val="00F238E6"/>
    <w:rsid w:val="00F25A7D"/>
    <w:rsid w:val="00F303A0"/>
    <w:rsid w:val="00F428A8"/>
    <w:rsid w:val="00F50935"/>
    <w:rsid w:val="00F52E27"/>
    <w:rsid w:val="00F53C57"/>
    <w:rsid w:val="00F9543D"/>
    <w:rsid w:val="00FB6809"/>
    <w:rsid w:val="00FC3C0C"/>
    <w:rsid w:val="00FE3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E3406"/>
  <w15:docId w15:val="{0D4EC92F-4A16-415E-95E2-A59D6DCC4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2407D4"/>
    <w:pPr>
      <w:tabs>
        <w:tab w:val="center" w:pos="4680"/>
        <w:tab w:val="right" w:pos="9360"/>
      </w:tabs>
    </w:pPr>
  </w:style>
  <w:style w:type="character" w:customStyle="1" w:styleId="HeaderChar">
    <w:name w:val="Header Char"/>
    <w:basedOn w:val="DefaultParagraphFont"/>
    <w:link w:val="Header"/>
    <w:uiPriority w:val="99"/>
    <w:rsid w:val="002407D4"/>
  </w:style>
  <w:style w:type="paragraph" w:styleId="Footer">
    <w:name w:val="footer"/>
    <w:basedOn w:val="Normal"/>
    <w:link w:val="FooterChar"/>
    <w:uiPriority w:val="99"/>
    <w:unhideWhenUsed/>
    <w:rsid w:val="002407D4"/>
    <w:pPr>
      <w:tabs>
        <w:tab w:val="center" w:pos="4680"/>
        <w:tab w:val="right" w:pos="9360"/>
      </w:tabs>
    </w:pPr>
  </w:style>
  <w:style w:type="character" w:customStyle="1" w:styleId="FooterChar">
    <w:name w:val="Footer Char"/>
    <w:basedOn w:val="DefaultParagraphFont"/>
    <w:link w:val="Footer"/>
    <w:uiPriority w:val="99"/>
    <w:rsid w:val="002407D4"/>
  </w:style>
  <w:style w:type="paragraph" w:styleId="BalloonText">
    <w:name w:val="Balloon Text"/>
    <w:basedOn w:val="Normal"/>
    <w:link w:val="BalloonTextChar"/>
    <w:uiPriority w:val="99"/>
    <w:semiHidden/>
    <w:unhideWhenUsed/>
    <w:rsid w:val="00616B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B8F"/>
    <w:rPr>
      <w:rFonts w:ascii="Segoe UI" w:hAnsi="Segoe UI" w:cs="Segoe UI"/>
      <w:sz w:val="18"/>
      <w:szCs w:val="18"/>
    </w:rPr>
  </w:style>
  <w:style w:type="paragraph" w:styleId="ListParagraph">
    <w:name w:val="List Paragraph"/>
    <w:basedOn w:val="Normal"/>
    <w:uiPriority w:val="34"/>
    <w:qFormat/>
    <w:rsid w:val="002E79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C9063-3703-4790-AF87-87623EF7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1509</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DRC Jasmina D</dc:creator>
  <cp:lastModifiedBy>Irena Obradovic</cp:lastModifiedBy>
  <cp:revision>129</cp:revision>
  <cp:lastPrinted>2020-05-11T13:32:00Z</cp:lastPrinted>
  <dcterms:created xsi:type="dcterms:W3CDTF">2021-07-15T14:49:00Z</dcterms:created>
  <dcterms:modified xsi:type="dcterms:W3CDTF">2023-06-19T08:02:00Z</dcterms:modified>
</cp:coreProperties>
</file>